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B647C" w:rsidRDefault="00EB647C" w:rsidP="00B83E97">
      <w:pPr>
        <w:numPr>
          <w:ilvl w:val="0"/>
          <w:numId w:val="2"/>
        </w:numPr>
        <w:tabs>
          <w:tab w:val="clear" w:pos="720"/>
          <w:tab w:val="left" w:pos="0"/>
        </w:tabs>
        <w:spacing w:line="300" w:lineRule="exact"/>
        <w:ind w:left="0" w:firstLine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Identifikace stavby, základní charakteristika stavby</w:t>
      </w:r>
    </w:p>
    <w:p w:rsidR="00EB647C" w:rsidRDefault="00EB647C" w:rsidP="00B83E97">
      <w:pPr>
        <w:tabs>
          <w:tab w:val="left" w:pos="0"/>
        </w:tabs>
        <w:spacing w:line="300" w:lineRule="exact"/>
        <w:jc w:val="both"/>
        <w:rPr>
          <w:b/>
          <w:sz w:val="24"/>
          <w:u w:val="single"/>
        </w:rPr>
      </w:pPr>
    </w:p>
    <w:p w:rsidR="00EB647C" w:rsidRDefault="00EB647C" w:rsidP="00B83E97">
      <w:pPr>
        <w:numPr>
          <w:ilvl w:val="1"/>
          <w:numId w:val="3"/>
        </w:numPr>
        <w:tabs>
          <w:tab w:val="left" w:pos="0"/>
          <w:tab w:val="left" w:pos="644"/>
        </w:tabs>
        <w:spacing w:line="300" w:lineRule="exact"/>
        <w:ind w:left="0" w:firstLine="0"/>
        <w:jc w:val="both"/>
        <w:rPr>
          <w:b/>
          <w:sz w:val="24"/>
        </w:rPr>
      </w:pPr>
      <w:r>
        <w:rPr>
          <w:b/>
          <w:sz w:val="24"/>
        </w:rPr>
        <w:t>Identifikační údaje</w:t>
      </w:r>
    </w:p>
    <w:p w:rsidR="00E744CF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  <w:szCs w:val="24"/>
        </w:rPr>
        <w:t>Akce:</w:t>
      </w:r>
      <w:r w:rsidRPr="0097370E">
        <w:rPr>
          <w:sz w:val="24"/>
        </w:rPr>
        <w:tab/>
      </w:r>
      <w:r>
        <w:rPr>
          <w:b/>
          <w:sz w:val="24"/>
        </w:rPr>
        <w:t xml:space="preserve">Rekonstrukce </w:t>
      </w:r>
      <w:r w:rsidR="00E744CF">
        <w:rPr>
          <w:b/>
          <w:sz w:val="24"/>
        </w:rPr>
        <w:t>potrubí teplé vody</w:t>
      </w:r>
    </w:p>
    <w:p w:rsidR="00455BE0" w:rsidRDefault="00E744CF" w:rsidP="00E744CF">
      <w:pPr>
        <w:tabs>
          <w:tab w:val="left" w:pos="0"/>
          <w:tab w:val="left" w:pos="2835"/>
        </w:tabs>
        <w:spacing w:before="160" w:line="280" w:lineRule="exact"/>
        <w:rPr>
          <w:b/>
          <w:sz w:val="24"/>
        </w:rPr>
      </w:pPr>
      <w:r>
        <w:rPr>
          <w:b/>
          <w:sz w:val="24"/>
        </w:rPr>
        <w:tab/>
        <w:t xml:space="preserve">v kolektoru </w:t>
      </w:r>
      <w:r w:rsidR="002E5E1D">
        <w:rPr>
          <w:b/>
          <w:sz w:val="24"/>
        </w:rPr>
        <w:t>z</w:t>
      </w:r>
      <w:r w:rsidR="00F14106">
        <w:rPr>
          <w:b/>
          <w:sz w:val="24"/>
        </w:rPr>
        <w:t> </w:t>
      </w:r>
      <w:r>
        <w:rPr>
          <w:b/>
          <w:sz w:val="24"/>
        </w:rPr>
        <w:t>VS</w:t>
      </w:r>
      <w:r w:rsidR="00F14106">
        <w:rPr>
          <w:b/>
          <w:sz w:val="24"/>
        </w:rPr>
        <w:t xml:space="preserve"> 80</w:t>
      </w:r>
      <w:r w:rsidR="00040302">
        <w:rPr>
          <w:b/>
          <w:sz w:val="24"/>
        </w:rPr>
        <w:t>9</w:t>
      </w:r>
      <w:r w:rsidR="006D56B9">
        <w:rPr>
          <w:b/>
          <w:sz w:val="24"/>
        </w:rPr>
        <w:t>,</w:t>
      </w:r>
      <w:r>
        <w:rPr>
          <w:b/>
          <w:sz w:val="24"/>
        </w:rPr>
        <w:t xml:space="preserve"> Most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sz w:val="24"/>
        </w:rPr>
      </w:pPr>
      <w:r w:rsidRPr="0097370E">
        <w:rPr>
          <w:sz w:val="24"/>
        </w:rPr>
        <w:t>Místo stavby:</w:t>
      </w:r>
      <w:r w:rsidRPr="0097370E">
        <w:rPr>
          <w:sz w:val="24"/>
        </w:rPr>
        <w:tab/>
      </w:r>
      <w:r>
        <w:rPr>
          <w:b/>
          <w:sz w:val="24"/>
        </w:rPr>
        <w:t>Most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sz w:val="24"/>
        </w:rPr>
      </w:pPr>
      <w:r w:rsidRPr="0097370E">
        <w:rPr>
          <w:sz w:val="24"/>
        </w:rPr>
        <w:t>Stupeň PD:</w:t>
      </w:r>
      <w:r w:rsidRPr="0097370E">
        <w:rPr>
          <w:sz w:val="24"/>
        </w:rPr>
        <w:tab/>
      </w:r>
      <w:r w:rsidRPr="0097370E">
        <w:rPr>
          <w:b/>
          <w:sz w:val="24"/>
        </w:rPr>
        <w:t xml:space="preserve">Dokumentace </w:t>
      </w:r>
      <w:r>
        <w:rPr>
          <w:b/>
          <w:sz w:val="24"/>
        </w:rPr>
        <w:t>pro provádění stavby</w:t>
      </w:r>
    </w:p>
    <w:p w:rsidR="002E5E1D" w:rsidRPr="0097370E" w:rsidRDefault="00455BE0" w:rsidP="002E5E1D">
      <w:pPr>
        <w:tabs>
          <w:tab w:val="left" w:pos="0"/>
          <w:tab w:val="left" w:pos="2835"/>
        </w:tabs>
        <w:spacing w:before="200" w:line="280" w:lineRule="exact"/>
        <w:rPr>
          <w:sz w:val="24"/>
        </w:rPr>
      </w:pPr>
      <w:r>
        <w:rPr>
          <w:sz w:val="24"/>
        </w:rPr>
        <w:t>Objedn</w:t>
      </w:r>
      <w:r w:rsidRPr="0097370E">
        <w:rPr>
          <w:sz w:val="24"/>
        </w:rPr>
        <w:t>atel:</w:t>
      </w:r>
      <w:r w:rsidRPr="0097370E">
        <w:rPr>
          <w:sz w:val="24"/>
        </w:rPr>
        <w:tab/>
      </w:r>
      <w:r w:rsidR="002E5E1D">
        <w:rPr>
          <w:b/>
          <w:sz w:val="24"/>
        </w:rPr>
        <w:t>SEVEROČESKÁ TEPLÁRENSKÁ,</w:t>
      </w:r>
      <w:r w:rsidR="002E5E1D" w:rsidRPr="0097370E">
        <w:rPr>
          <w:b/>
          <w:sz w:val="24"/>
        </w:rPr>
        <w:t xml:space="preserve"> a.s.</w:t>
      </w:r>
    </w:p>
    <w:p w:rsidR="002E5E1D" w:rsidRPr="0097370E" w:rsidRDefault="002E5E1D" w:rsidP="002E5E1D">
      <w:pPr>
        <w:tabs>
          <w:tab w:val="left" w:pos="0"/>
          <w:tab w:val="left" w:pos="1701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ab/>
      </w:r>
      <w:r w:rsidRPr="0097370E">
        <w:rPr>
          <w:sz w:val="24"/>
        </w:rPr>
        <w:tab/>
      </w:r>
      <w:r>
        <w:rPr>
          <w:b/>
          <w:sz w:val="24"/>
        </w:rPr>
        <w:t>Teplárenská 2</w:t>
      </w:r>
      <w:r w:rsidRPr="0097370E">
        <w:rPr>
          <w:b/>
          <w:sz w:val="24"/>
        </w:rPr>
        <w:t>, PSČ 43</w:t>
      </w:r>
      <w:r>
        <w:rPr>
          <w:b/>
          <w:sz w:val="24"/>
        </w:rPr>
        <w:t>4</w:t>
      </w:r>
      <w:r w:rsidRPr="0097370E">
        <w:rPr>
          <w:b/>
          <w:sz w:val="24"/>
        </w:rPr>
        <w:t xml:space="preserve"> 0</w:t>
      </w:r>
      <w:r>
        <w:rPr>
          <w:b/>
          <w:sz w:val="24"/>
        </w:rPr>
        <w:t>1</w:t>
      </w:r>
      <w:r w:rsidRPr="0097370E">
        <w:rPr>
          <w:b/>
          <w:sz w:val="24"/>
        </w:rPr>
        <w:t xml:space="preserve"> </w:t>
      </w:r>
      <w:r>
        <w:rPr>
          <w:b/>
          <w:sz w:val="24"/>
        </w:rPr>
        <w:t>Most</w:t>
      </w:r>
    </w:p>
    <w:p w:rsidR="00455BE0" w:rsidRPr="0097370E" w:rsidRDefault="00455BE0" w:rsidP="002E5E1D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>Projektant:</w:t>
      </w:r>
      <w:r w:rsidRPr="0097370E">
        <w:rPr>
          <w:sz w:val="24"/>
        </w:rPr>
        <w:tab/>
      </w:r>
      <w:r w:rsidRPr="00A57FDF">
        <w:rPr>
          <w:b/>
          <w:sz w:val="24"/>
        </w:rPr>
        <w:t>Ing. Václav Remuta</w:t>
      </w:r>
      <w:r w:rsidRPr="009272F4">
        <w:rPr>
          <w:b/>
          <w:sz w:val="24"/>
        </w:rPr>
        <w:t>, TZB č. ČKAIT 0</w:t>
      </w:r>
      <w:r>
        <w:rPr>
          <w:b/>
          <w:sz w:val="24"/>
        </w:rPr>
        <w:t>401228</w:t>
      </w:r>
    </w:p>
    <w:p w:rsidR="00455BE0" w:rsidRPr="00A57FDF" w:rsidRDefault="00455BE0" w:rsidP="00E744CF">
      <w:pPr>
        <w:tabs>
          <w:tab w:val="left" w:pos="0"/>
          <w:tab w:val="left" w:pos="1701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ab/>
      </w:r>
      <w:r w:rsidRPr="0097370E">
        <w:rPr>
          <w:sz w:val="24"/>
        </w:rPr>
        <w:tab/>
      </w:r>
      <w:r w:rsidRPr="00A57FDF">
        <w:rPr>
          <w:b/>
          <w:sz w:val="24"/>
        </w:rPr>
        <w:t>Průběžná 3372, 434 01 Most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proofErr w:type="spellStart"/>
      <w:proofErr w:type="gramStart"/>
      <w:r w:rsidRPr="0097370E">
        <w:rPr>
          <w:sz w:val="24"/>
        </w:rPr>
        <w:t>Zak</w:t>
      </w:r>
      <w:proofErr w:type="gramEnd"/>
      <w:r w:rsidRPr="0097370E">
        <w:rPr>
          <w:sz w:val="24"/>
        </w:rPr>
        <w:t>.</w:t>
      </w:r>
      <w:proofErr w:type="gramStart"/>
      <w:r w:rsidRPr="0097370E">
        <w:rPr>
          <w:sz w:val="24"/>
        </w:rPr>
        <w:t>č.</w:t>
      </w:r>
      <w:proofErr w:type="gramEnd"/>
      <w:r>
        <w:rPr>
          <w:sz w:val="24"/>
        </w:rPr>
        <w:t>proj</w:t>
      </w:r>
      <w:proofErr w:type="spellEnd"/>
      <w:r w:rsidRPr="0097370E">
        <w:rPr>
          <w:sz w:val="24"/>
        </w:rPr>
        <w:t>:</w:t>
      </w:r>
      <w:r w:rsidRPr="0097370E">
        <w:rPr>
          <w:sz w:val="24"/>
        </w:rPr>
        <w:tab/>
      </w:r>
      <w:r>
        <w:rPr>
          <w:b/>
          <w:sz w:val="24"/>
        </w:rPr>
        <w:t>0</w:t>
      </w:r>
      <w:r w:rsidR="00040302">
        <w:rPr>
          <w:b/>
          <w:sz w:val="24"/>
        </w:rPr>
        <w:t>5</w:t>
      </w:r>
      <w:r>
        <w:rPr>
          <w:b/>
          <w:sz w:val="24"/>
        </w:rPr>
        <w:t>-201</w:t>
      </w:r>
      <w:r w:rsidR="00040302">
        <w:rPr>
          <w:b/>
          <w:sz w:val="24"/>
        </w:rPr>
        <w:t>7</w:t>
      </w:r>
      <w:r>
        <w:rPr>
          <w:b/>
          <w:sz w:val="24"/>
        </w:rPr>
        <w:t>-</w:t>
      </w:r>
      <w:r w:rsidR="002E5E1D">
        <w:rPr>
          <w:b/>
          <w:sz w:val="24"/>
        </w:rPr>
        <w:t>4</w:t>
      </w:r>
      <w:r w:rsidR="00040302">
        <w:rPr>
          <w:b/>
          <w:sz w:val="24"/>
        </w:rPr>
        <w:t>49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>Datum:</w:t>
      </w:r>
      <w:r w:rsidRPr="0097370E">
        <w:rPr>
          <w:sz w:val="24"/>
        </w:rPr>
        <w:tab/>
      </w:r>
      <w:r w:rsidR="00040302">
        <w:rPr>
          <w:b/>
          <w:sz w:val="24"/>
        </w:rPr>
        <w:t>květen</w:t>
      </w:r>
      <w:r w:rsidRPr="0097370E">
        <w:rPr>
          <w:b/>
          <w:sz w:val="24"/>
        </w:rPr>
        <w:t xml:space="preserve"> 20</w:t>
      </w:r>
      <w:r>
        <w:rPr>
          <w:b/>
          <w:sz w:val="24"/>
        </w:rPr>
        <w:t>1</w:t>
      </w:r>
      <w:r w:rsidR="00040302">
        <w:rPr>
          <w:b/>
          <w:sz w:val="24"/>
        </w:rPr>
        <w:t>7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>Vypracoval:</w:t>
      </w:r>
      <w:r w:rsidRPr="0097370E">
        <w:rPr>
          <w:sz w:val="24"/>
        </w:rPr>
        <w:tab/>
      </w:r>
      <w:r w:rsidRPr="0097370E">
        <w:rPr>
          <w:b/>
          <w:sz w:val="24"/>
        </w:rPr>
        <w:t xml:space="preserve">Ing. </w:t>
      </w:r>
      <w:r>
        <w:rPr>
          <w:b/>
          <w:sz w:val="24"/>
        </w:rPr>
        <w:t>Václav Remuta</w:t>
      </w:r>
    </w:p>
    <w:p w:rsidR="00291F6C" w:rsidRDefault="00291F6C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5D04CD" w:rsidRDefault="005D04CD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F14106" w:rsidRDefault="00F14106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EB647C" w:rsidRDefault="00EB647C" w:rsidP="00B83E97">
      <w:pPr>
        <w:numPr>
          <w:ilvl w:val="1"/>
          <w:numId w:val="3"/>
        </w:numPr>
        <w:tabs>
          <w:tab w:val="left" w:pos="0"/>
          <w:tab w:val="left" w:pos="567"/>
        </w:tabs>
        <w:spacing w:line="300" w:lineRule="exact"/>
        <w:ind w:left="0" w:firstLine="0"/>
        <w:jc w:val="both"/>
        <w:rPr>
          <w:b/>
          <w:sz w:val="24"/>
        </w:rPr>
      </w:pPr>
      <w:r>
        <w:rPr>
          <w:b/>
          <w:sz w:val="24"/>
        </w:rPr>
        <w:t>Základní charakteristika stavby</w:t>
      </w:r>
    </w:p>
    <w:p w:rsidR="00FC0887" w:rsidRDefault="00EB647C" w:rsidP="00653206">
      <w:pPr>
        <w:spacing w:before="120"/>
        <w:ind w:firstLine="567"/>
        <w:jc w:val="both"/>
        <w:rPr>
          <w:sz w:val="24"/>
          <w:szCs w:val="24"/>
        </w:rPr>
      </w:pPr>
      <w:r w:rsidRPr="00653206">
        <w:rPr>
          <w:sz w:val="24"/>
          <w:szCs w:val="24"/>
        </w:rPr>
        <w:t xml:space="preserve">Záměrem investora je </w:t>
      </w:r>
      <w:r w:rsidR="00040302">
        <w:rPr>
          <w:sz w:val="24"/>
          <w:szCs w:val="24"/>
        </w:rPr>
        <w:t xml:space="preserve">rekonstrukce </w:t>
      </w:r>
      <w:r w:rsidRPr="00653206">
        <w:rPr>
          <w:sz w:val="24"/>
          <w:szCs w:val="24"/>
        </w:rPr>
        <w:t xml:space="preserve">vnější potrubní sítě </w:t>
      </w:r>
      <w:r w:rsidR="00455BE0" w:rsidRPr="00653206">
        <w:rPr>
          <w:sz w:val="24"/>
          <w:szCs w:val="24"/>
        </w:rPr>
        <w:t>(kolektor</w:t>
      </w:r>
      <w:r w:rsidR="00653206">
        <w:rPr>
          <w:sz w:val="24"/>
          <w:szCs w:val="24"/>
        </w:rPr>
        <w:t xml:space="preserve"> VS </w:t>
      </w:r>
      <w:r w:rsidR="00F14106">
        <w:rPr>
          <w:sz w:val="24"/>
          <w:szCs w:val="24"/>
        </w:rPr>
        <w:t>80</w:t>
      </w:r>
      <w:r w:rsidR="00040302">
        <w:rPr>
          <w:sz w:val="24"/>
          <w:szCs w:val="24"/>
        </w:rPr>
        <w:t>9</w:t>
      </w:r>
      <w:r w:rsidR="00455BE0" w:rsidRPr="00653206">
        <w:rPr>
          <w:sz w:val="24"/>
          <w:szCs w:val="24"/>
        </w:rPr>
        <w:t xml:space="preserve">) </w:t>
      </w:r>
      <w:r w:rsidR="00FC0887">
        <w:rPr>
          <w:sz w:val="24"/>
          <w:szCs w:val="24"/>
        </w:rPr>
        <w:t xml:space="preserve">rozvodu teplé vody a cirkulace. Jedná se </w:t>
      </w:r>
      <w:r w:rsidR="00040302">
        <w:rPr>
          <w:sz w:val="24"/>
          <w:szCs w:val="24"/>
        </w:rPr>
        <w:t xml:space="preserve">dvě </w:t>
      </w:r>
      <w:r w:rsidR="00FC0887">
        <w:rPr>
          <w:sz w:val="24"/>
          <w:szCs w:val="24"/>
        </w:rPr>
        <w:t>samostat</w:t>
      </w:r>
      <w:r w:rsidR="00F14106">
        <w:rPr>
          <w:sz w:val="24"/>
          <w:szCs w:val="24"/>
        </w:rPr>
        <w:t>n</w:t>
      </w:r>
      <w:r w:rsidR="00040302">
        <w:rPr>
          <w:sz w:val="24"/>
          <w:szCs w:val="24"/>
        </w:rPr>
        <w:t>é</w:t>
      </w:r>
      <w:r w:rsidR="00FC0887">
        <w:rPr>
          <w:sz w:val="24"/>
          <w:szCs w:val="24"/>
        </w:rPr>
        <w:t xml:space="preserve"> vět</w:t>
      </w:r>
      <w:r w:rsidR="00040302">
        <w:rPr>
          <w:sz w:val="24"/>
          <w:szCs w:val="24"/>
        </w:rPr>
        <w:t>ve</w:t>
      </w:r>
      <w:r w:rsidR="00FC0887">
        <w:rPr>
          <w:sz w:val="24"/>
          <w:szCs w:val="24"/>
        </w:rPr>
        <w:t>.</w:t>
      </w:r>
    </w:p>
    <w:p w:rsidR="00040302" w:rsidRPr="00563E88" w:rsidRDefault="00040302" w:rsidP="00040302">
      <w:pPr>
        <w:spacing w:before="60" w:line="260" w:lineRule="exact"/>
        <w:ind w:firstLine="567"/>
        <w:jc w:val="both"/>
        <w:rPr>
          <w:sz w:val="24"/>
          <w:szCs w:val="24"/>
        </w:rPr>
      </w:pPr>
      <w:r w:rsidRPr="00563E88">
        <w:rPr>
          <w:b/>
          <w:sz w:val="24"/>
          <w:szCs w:val="24"/>
        </w:rPr>
        <w:t>Větev č. VS</w:t>
      </w:r>
      <w:r>
        <w:rPr>
          <w:b/>
          <w:sz w:val="24"/>
          <w:szCs w:val="24"/>
        </w:rPr>
        <w:t>809a</w:t>
      </w:r>
      <w:r w:rsidRPr="00563E88">
        <w:rPr>
          <w:b/>
          <w:sz w:val="24"/>
          <w:szCs w:val="24"/>
        </w:rPr>
        <w:t xml:space="preserve"> - topný kanál VS</w:t>
      </w:r>
      <w:r>
        <w:rPr>
          <w:b/>
          <w:sz w:val="24"/>
          <w:szCs w:val="24"/>
        </w:rPr>
        <w:t>809a</w:t>
      </w:r>
      <w:r w:rsidRPr="00563E88">
        <w:rPr>
          <w:sz w:val="24"/>
          <w:szCs w:val="24"/>
        </w:rPr>
        <w:t xml:space="preserve"> zásobuje </w:t>
      </w:r>
      <w:r>
        <w:rPr>
          <w:sz w:val="24"/>
          <w:szCs w:val="24"/>
        </w:rPr>
        <w:t xml:space="preserve">objekt CVČ - </w:t>
      </w:r>
      <w:proofErr w:type="gramStart"/>
      <w:r>
        <w:rPr>
          <w:sz w:val="24"/>
          <w:szCs w:val="24"/>
        </w:rPr>
        <w:t>č.p.</w:t>
      </w:r>
      <w:proofErr w:type="gramEnd"/>
      <w:r>
        <w:rPr>
          <w:sz w:val="24"/>
          <w:szCs w:val="24"/>
        </w:rPr>
        <w:t xml:space="preserve"> 414 (dříve 16. ZŠ)</w:t>
      </w:r>
    </w:p>
    <w:p w:rsidR="00040302" w:rsidRPr="00A50FDD" w:rsidRDefault="00040302" w:rsidP="00040302">
      <w:pPr>
        <w:spacing w:before="60" w:line="240" w:lineRule="exact"/>
        <w:ind w:firstLine="567"/>
        <w:jc w:val="both"/>
        <w:rPr>
          <w:sz w:val="24"/>
          <w:szCs w:val="24"/>
        </w:rPr>
      </w:pPr>
      <w:r w:rsidRPr="00A50FDD">
        <w:rPr>
          <w:b/>
          <w:sz w:val="24"/>
          <w:szCs w:val="24"/>
        </w:rPr>
        <w:t>Větev č. VS</w:t>
      </w:r>
      <w:r>
        <w:rPr>
          <w:b/>
          <w:sz w:val="24"/>
          <w:szCs w:val="24"/>
        </w:rPr>
        <w:t>809b</w:t>
      </w:r>
      <w:r w:rsidRPr="00A50FDD">
        <w:rPr>
          <w:b/>
          <w:sz w:val="24"/>
          <w:szCs w:val="24"/>
        </w:rPr>
        <w:t xml:space="preserve"> - topný kanál VS</w:t>
      </w:r>
      <w:r>
        <w:rPr>
          <w:b/>
          <w:sz w:val="24"/>
          <w:szCs w:val="24"/>
        </w:rPr>
        <w:t>890</w:t>
      </w:r>
      <w:r w:rsidRPr="00A50FDD">
        <w:rPr>
          <w:b/>
          <w:sz w:val="24"/>
          <w:szCs w:val="24"/>
        </w:rPr>
        <w:t>b</w:t>
      </w:r>
      <w:r w:rsidRPr="00A50FDD">
        <w:rPr>
          <w:sz w:val="24"/>
          <w:szCs w:val="24"/>
        </w:rPr>
        <w:t xml:space="preserve"> zásobuje bloky </w:t>
      </w:r>
      <w:r>
        <w:rPr>
          <w:sz w:val="24"/>
          <w:szCs w:val="24"/>
        </w:rPr>
        <w:t>638</w:t>
      </w:r>
      <w:r w:rsidRPr="00A50FDD">
        <w:rPr>
          <w:sz w:val="24"/>
          <w:szCs w:val="24"/>
        </w:rPr>
        <w:t xml:space="preserve">, </w:t>
      </w:r>
      <w:r>
        <w:rPr>
          <w:sz w:val="24"/>
          <w:szCs w:val="24"/>
        </w:rPr>
        <w:t>639 a 641</w:t>
      </w:r>
    </w:p>
    <w:p w:rsidR="00D3448D" w:rsidRDefault="00D3448D" w:rsidP="00D3448D">
      <w:pPr>
        <w:spacing w:before="80"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Výstup teplé vody z technologie VS 809 je zaveden do stávajícího rozdělovače TV. Nový rozvod teplé vody (větve č. 1 </w:t>
      </w:r>
      <w:r w:rsidRPr="00A50FDD">
        <w:rPr>
          <w:sz w:val="24"/>
          <w:szCs w:val="24"/>
        </w:rPr>
        <w:t>VS</w:t>
      </w:r>
      <w:r>
        <w:rPr>
          <w:sz w:val="24"/>
          <w:szCs w:val="24"/>
        </w:rPr>
        <w:t xml:space="preserve"> 809a) bude napojen na stávající přírubu DN80/PN16 stávajícího rozdělovače teplé vody. Nový rozvod teplé vody (větve č. 2 </w:t>
      </w:r>
      <w:r w:rsidRPr="00A50FDD">
        <w:rPr>
          <w:sz w:val="24"/>
          <w:szCs w:val="24"/>
        </w:rPr>
        <w:t>VS</w:t>
      </w:r>
      <w:r>
        <w:rPr>
          <w:sz w:val="24"/>
          <w:szCs w:val="24"/>
        </w:rPr>
        <w:t xml:space="preserve"> 809b) bude napojen na stávající přírubu uzavírací mezi-přírubové klapky DN80/PN16 v šachtě Š4</w:t>
      </w:r>
      <w:r w:rsidR="00F96DDC">
        <w:rPr>
          <w:sz w:val="24"/>
          <w:szCs w:val="24"/>
        </w:rPr>
        <w:t>.</w:t>
      </w:r>
    </w:p>
    <w:p w:rsidR="00F96DDC" w:rsidRDefault="00D3448D" w:rsidP="00F96DDC">
      <w:pPr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Vstup cirkulace do technologie VS</w:t>
      </w:r>
      <w:r w:rsidR="00F96DDC">
        <w:rPr>
          <w:sz w:val="24"/>
          <w:szCs w:val="24"/>
        </w:rPr>
        <w:t>809</w:t>
      </w:r>
      <w:r>
        <w:rPr>
          <w:sz w:val="24"/>
          <w:szCs w:val="24"/>
        </w:rPr>
        <w:t xml:space="preserve"> (</w:t>
      </w:r>
      <w:r w:rsidR="00F96DDC">
        <w:rPr>
          <w:sz w:val="24"/>
          <w:szCs w:val="24"/>
        </w:rPr>
        <w:t xml:space="preserve">stávající </w:t>
      </w:r>
      <w:r>
        <w:rPr>
          <w:sz w:val="24"/>
          <w:szCs w:val="24"/>
        </w:rPr>
        <w:t xml:space="preserve">čerpadla Grundfos UPS </w:t>
      </w:r>
      <w:r w:rsidR="00F96DDC">
        <w:rPr>
          <w:sz w:val="24"/>
          <w:szCs w:val="24"/>
        </w:rPr>
        <w:t>40</w:t>
      </w:r>
      <w:r>
        <w:rPr>
          <w:sz w:val="24"/>
          <w:szCs w:val="24"/>
        </w:rPr>
        <w:t xml:space="preserve">-120 </w:t>
      </w:r>
      <w:r w:rsidR="00F96DDC">
        <w:rPr>
          <w:sz w:val="24"/>
          <w:szCs w:val="24"/>
        </w:rPr>
        <w:t>B</w:t>
      </w:r>
      <w:r>
        <w:rPr>
          <w:sz w:val="24"/>
          <w:szCs w:val="24"/>
        </w:rPr>
        <w:t xml:space="preserve"> a </w:t>
      </w:r>
      <w:r w:rsidR="00F96DDC">
        <w:rPr>
          <w:sz w:val="24"/>
          <w:szCs w:val="24"/>
        </w:rPr>
        <w:t>UPS 40-</w:t>
      </w:r>
      <w:proofErr w:type="gramStart"/>
      <w:r w:rsidR="00F96DDC">
        <w:rPr>
          <w:sz w:val="24"/>
          <w:szCs w:val="24"/>
        </w:rPr>
        <w:t xml:space="preserve">120 F </w:t>
      </w:r>
      <w:r>
        <w:rPr>
          <w:sz w:val="24"/>
          <w:szCs w:val="24"/>
        </w:rPr>
        <w:t>) je</w:t>
      </w:r>
      <w:proofErr w:type="gramEnd"/>
      <w:r>
        <w:rPr>
          <w:sz w:val="24"/>
          <w:szCs w:val="24"/>
        </w:rPr>
        <w:t xml:space="preserve"> zaveden ze stávajícího sběrače cirkulace. Nov</w:t>
      </w:r>
      <w:r w:rsidR="00F96DDC">
        <w:rPr>
          <w:sz w:val="24"/>
          <w:szCs w:val="24"/>
        </w:rPr>
        <w:t>ý</w:t>
      </w:r>
      <w:r>
        <w:rPr>
          <w:sz w:val="24"/>
          <w:szCs w:val="24"/>
        </w:rPr>
        <w:t xml:space="preserve"> rozvod cirkulace (větve č. 1 </w:t>
      </w:r>
      <w:r w:rsidR="00F96DDC" w:rsidRPr="00A50FDD">
        <w:rPr>
          <w:sz w:val="24"/>
          <w:szCs w:val="24"/>
        </w:rPr>
        <w:t>VS</w:t>
      </w:r>
      <w:r w:rsidR="00F96DDC">
        <w:rPr>
          <w:sz w:val="24"/>
          <w:szCs w:val="24"/>
        </w:rPr>
        <w:t xml:space="preserve"> 809a</w:t>
      </w:r>
      <w:r>
        <w:rPr>
          <w:sz w:val="24"/>
          <w:szCs w:val="24"/>
        </w:rPr>
        <w:t>) bud</w:t>
      </w:r>
      <w:r w:rsidR="00F96DDC">
        <w:rPr>
          <w:sz w:val="24"/>
          <w:szCs w:val="24"/>
        </w:rPr>
        <w:t>e</w:t>
      </w:r>
      <w:r>
        <w:rPr>
          <w:sz w:val="24"/>
          <w:szCs w:val="24"/>
        </w:rPr>
        <w:t xml:space="preserve"> napojen na stávající </w:t>
      </w:r>
      <w:r w:rsidR="00F96DDC">
        <w:rPr>
          <w:sz w:val="24"/>
          <w:szCs w:val="24"/>
        </w:rPr>
        <w:t xml:space="preserve">přírubu DN65/PN16 </w:t>
      </w:r>
      <w:r>
        <w:rPr>
          <w:sz w:val="24"/>
          <w:szCs w:val="24"/>
        </w:rPr>
        <w:t>stávajícího sběrače cirkulace.</w:t>
      </w:r>
      <w:r w:rsidR="00F96DDC" w:rsidRPr="00F96DDC">
        <w:rPr>
          <w:sz w:val="24"/>
          <w:szCs w:val="24"/>
        </w:rPr>
        <w:t xml:space="preserve"> </w:t>
      </w:r>
      <w:r w:rsidR="00F96DDC">
        <w:rPr>
          <w:sz w:val="24"/>
          <w:szCs w:val="24"/>
        </w:rPr>
        <w:t xml:space="preserve">Nový rozvod cirkulace (větve č. 1 </w:t>
      </w:r>
      <w:r w:rsidR="00F96DDC" w:rsidRPr="00A50FDD">
        <w:rPr>
          <w:sz w:val="24"/>
          <w:szCs w:val="24"/>
        </w:rPr>
        <w:t>VS</w:t>
      </w:r>
      <w:r w:rsidR="00F96DDC">
        <w:rPr>
          <w:sz w:val="24"/>
          <w:szCs w:val="24"/>
        </w:rPr>
        <w:t xml:space="preserve"> 809b) bude napojen na stávající přírubu uzavírací mezi-přírubové klapky DN80/PN16 v šachtě Š4.</w:t>
      </w:r>
    </w:p>
    <w:p w:rsidR="00D3448D" w:rsidRPr="00A50FDD" w:rsidRDefault="00D3448D" w:rsidP="00D3448D">
      <w:pPr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Rekonstrukce se týká zbývajícího páteřního rozvodu vedeného v topném kanálu VS</w:t>
      </w:r>
      <w:r>
        <w:rPr>
          <w:sz w:val="24"/>
          <w:szCs w:val="24"/>
        </w:rPr>
        <w:t xml:space="preserve"> </w:t>
      </w:r>
      <w:r w:rsidR="00F96DDC">
        <w:rPr>
          <w:sz w:val="24"/>
          <w:szCs w:val="24"/>
        </w:rPr>
        <w:t xml:space="preserve">809 </w:t>
      </w:r>
      <w:r w:rsidRPr="00A50FDD">
        <w:rPr>
          <w:sz w:val="24"/>
          <w:szCs w:val="24"/>
        </w:rPr>
        <w:t>včetně nového napojení odbočných přípojek pro jednotlivé objekty.  Přípojk</w:t>
      </w:r>
      <w:r w:rsidR="00F96DDC">
        <w:rPr>
          <w:sz w:val="24"/>
          <w:szCs w:val="24"/>
        </w:rPr>
        <w:t>y</w:t>
      </w:r>
      <w:r w:rsidRPr="00A50FDD">
        <w:rPr>
          <w:sz w:val="24"/>
          <w:szCs w:val="24"/>
        </w:rPr>
        <w:t xml:space="preserve"> pro objekt</w:t>
      </w:r>
      <w:r w:rsidR="00F96DDC">
        <w:rPr>
          <w:sz w:val="24"/>
          <w:szCs w:val="24"/>
        </w:rPr>
        <w:t>y</w:t>
      </w:r>
      <w:r w:rsidRPr="00A50FDD">
        <w:rPr>
          <w:sz w:val="24"/>
          <w:szCs w:val="24"/>
        </w:rPr>
        <w:t xml:space="preserve"> blok</w:t>
      </w:r>
      <w:r w:rsidR="00F96DDC">
        <w:rPr>
          <w:sz w:val="24"/>
          <w:szCs w:val="24"/>
        </w:rPr>
        <w:t xml:space="preserve"> 638, 639, 641 a </w:t>
      </w:r>
      <w:proofErr w:type="gramStart"/>
      <w:r w:rsidR="00F96DDC">
        <w:rPr>
          <w:sz w:val="24"/>
          <w:szCs w:val="24"/>
        </w:rPr>
        <w:t>č.p.</w:t>
      </w:r>
      <w:proofErr w:type="gramEnd"/>
      <w:r w:rsidR="00F96DDC">
        <w:rPr>
          <w:sz w:val="24"/>
          <w:szCs w:val="24"/>
        </w:rPr>
        <w:t xml:space="preserve"> 414</w:t>
      </w:r>
      <w:r w:rsidRPr="00A50FDD">
        <w:rPr>
          <w:sz w:val="24"/>
          <w:szCs w:val="24"/>
        </w:rPr>
        <w:t xml:space="preserve"> budou nové.</w:t>
      </w:r>
    </w:p>
    <w:p w:rsidR="00F96DDC" w:rsidRDefault="00F96DDC" w:rsidP="00653206">
      <w:pPr>
        <w:spacing w:before="120"/>
        <w:ind w:firstLine="567"/>
        <w:jc w:val="both"/>
        <w:rPr>
          <w:b/>
          <w:sz w:val="24"/>
          <w:szCs w:val="24"/>
        </w:rPr>
      </w:pPr>
    </w:p>
    <w:p w:rsidR="00F96DDC" w:rsidRDefault="00F96DDC" w:rsidP="00653206">
      <w:pPr>
        <w:spacing w:before="120"/>
        <w:ind w:firstLine="567"/>
        <w:jc w:val="both"/>
        <w:rPr>
          <w:rFonts w:cs="Arial"/>
          <w:sz w:val="24"/>
          <w:szCs w:val="24"/>
        </w:rPr>
      </w:pPr>
      <w:r w:rsidRPr="00563E88">
        <w:rPr>
          <w:b/>
          <w:sz w:val="24"/>
          <w:szCs w:val="24"/>
        </w:rPr>
        <w:t>Větev č. VS</w:t>
      </w:r>
      <w:r>
        <w:rPr>
          <w:b/>
          <w:sz w:val="24"/>
          <w:szCs w:val="24"/>
        </w:rPr>
        <w:t>809a</w:t>
      </w:r>
      <w:r w:rsidRPr="00563E88">
        <w:rPr>
          <w:b/>
          <w:sz w:val="24"/>
          <w:szCs w:val="24"/>
        </w:rPr>
        <w:t xml:space="preserve"> - topný kanál VS</w:t>
      </w:r>
      <w:r>
        <w:rPr>
          <w:b/>
          <w:sz w:val="24"/>
          <w:szCs w:val="24"/>
        </w:rPr>
        <w:t>809a</w:t>
      </w:r>
    </w:p>
    <w:p w:rsidR="00F96DDC" w:rsidRPr="00563E88" w:rsidRDefault="00F96DDC" w:rsidP="00F96DDC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Začátek rekonstrukce:</w:t>
      </w:r>
    </w:p>
    <w:p w:rsidR="00F96DDC" w:rsidRPr="00563E88" w:rsidRDefault="00F96DDC" w:rsidP="00F96DDC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Napojení na </w:t>
      </w:r>
      <w:r>
        <w:rPr>
          <w:sz w:val="24"/>
          <w:szCs w:val="24"/>
        </w:rPr>
        <w:t xml:space="preserve">stávající </w:t>
      </w:r>
      <w:r w:rsidRPr="00563E88">
        <w:rPr>
          <w:sz w:val="24"/>
          <w:szCs w:val="24"/>
        </w:rPr>
        <w:t xml:space="preserve">přírubu </w:t>
      </w:r>
      <w:r>
        <w:rPr>
          <w:sz w:val="24"/>
          <w:szCs w:val="24"/>
        </w:rPr>
        <w:t xml:space="preserve">DN80/PN16 </w:t>
      </w:r>
      <w:r w:rsidRPr="00563E88">
        <w:rPr>
          <w:sz w:val="24"/>
          <w:szCs w:val="24"/>
        </w:rPr>
        <w:t>stávající</w:t>
      </w:r>
      <w:r>
        <w:rPr>
          <w:sz w:val="24"/>
          <w:szCs w:val="24"/>
        </w:rPr>
        <w:t>ho rozdělovače TV</w:t>
      </w:r>
      <w:r w:rsidRPr="00563E88">
        <w:rPr>
          <w:sz w:val="24"/>
          <w:szCs w:val="24"/>
        </w:rPr>
        <w:t xml:space="preserve"> (teplá voda - PPR DN</w:t>
      </w:r>
      <w:r>
        <w:rPr>
          <w:sz w:val="24"/>
          <w:szCs w:val="24"/>
        </w:rPr>
        <w:t>50</w:t>
      </w:r>
      <w:r w:rsidRPr="00563E88">
        <w:rPr>
          <w:sz w:val="24"/>
          <w:szCs w:val="24"/>
        </w:rPr>
        <w:t>) ve výměníkové stanici VS</w:t>
      </w:r>
      <w:r>
        <w:rPr>
          <w:sz w:val="24"/>
          <w:szCs w:val="24"/>
        </w:rPr>
        <w:t>809</w:t>
      </w:r>
      <w:r w:rsidRPr="00563E88">
        <w:rPr>
          <w:sz w:val="24"/>
          <w:szCs w:val="24"/>
        </w:rPr>
        <w:t>.</w:t>
      </w:r>
      <w:r>
        <w:rPr>
          <w:sz w:val="24"/>
          <w:szCs w:val="24"/>
        </w:rPr>
        <w:t xml:space="preserve"> Napojení na stávající </w:t>
      </w:r>
      <w:r w:rsidRPr="00563E88">
        <w:rPr>
          <w:sz w:val="24"/>
          <w:szCs w:val="24"/>
        </w:rPr>
        <w:t xml:space="preserve">přírubu </w:t>
      </w:r>
      <w:r>
        <w:rPr>
          <w:sz w:val="24"/>
          <w:szCs w:val="24"/>
        </w:rPr>
        <w:t>DN65/PN16 stávajícího sběrače C (cirkulace</w:t>
      </w:r>
      <w:r w:rsidRPr="00563E88">
        <w:rPr>
          <w:sz w:val="24"/>
          <w:szCs w:val="24"/>
        </w:rPr>
        <w:t xml:space="preserve"> - PPR DN</w:t>
      </w:r>
      <w:r>
        <w:rPr>
          <w:sz w:val="24"/>
          <w:szCs w:val="24"/>
        </w:rPr>
        <w:t>40</w:t>
      </w:r>
      <w:r w:rsidRPr="00563E88">
        <w:rPr>
          <w:sz w:val="24"/>
          <w:szCs w:val="24"/>
        </w:rPr>
        <w:t>) ve výměníkové stanici VS</w:t>
      </w:r>
      <w:r>
        <w:rPr>
          <w:sz w:val="24"/>
          <w:szCs w:val="24"/>
        </w:rPr>
        <w:t>809</w:t>
      </w:r>
      <w:r w:rsidRPr="00563E88">
        <w:rPr>
          <w:sz w:val="24"/>
          <w:szCs w:val="24"/>
        </w:rPr>
        <w:t>.</w:t>
      </w:r>
    </w:p>
    <w:p w:rsidR="00F96DDC" w:rsidRPr="00563E88" w:rsidRDefault="00F96DDC" w:rsidP="00F96DDC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lastRenderedPageBreak/>
        <w:t xml:space="preserve">Konec rekonstrukce: </w:t>
      </w:r>
    </w:p>
    <w:p w:rsidR="00F96DDC" w:rsidRDefault="00F96DDC" w:rsidP="00F96DDC">
      <w:pPr>
        <w:spacing w:before="120" w:line="26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Pr="00563E88">
        <w:rPr>
          <w:sz w:val="24"/>
          <w:szCs w:val="24"/>
        </w:rPr>
        <w:t>ozvod</w:t>
      </w:r>
      <w:r>
        <w:rPr>
          <w:sz w:val="24"/>
          <w:szCs w:val="24"/>
        </w:rPr>
        <w:t xml:space="preserve"> teplé vody větve VS809a</w:t>
      </w:r>
      <w:r w:rsidRPr="00563E88">
        <w:rPr>
          <w:sz w:val="24"/>
          <w:szCs w:val="24"/>
        </w:rPr>
        <w:t xml:space="preserve"> bude</w:t>
      </w:r>
      <w:r>
        <w:rPr>
          <w:sz w:val="24"/>
          <w:szCs w:val="24"/>
        </w:rPr>
        <w:t xml:space="preserve"> ukončen v topném kanálu (</w:t>
      </w:r>
      <w:proofErr w:type="gramStart"/>
      <w:r>
        <w:rPr>
          <w:sz w:val="24"/>
          <w:szCs w:val="24"/>
        </w:rPr>
        <w:t>č.p.</w:t>
      </w:r>
      <w:proofErr w:type="gramEnd"/>
      <w:r>
        <w:rPr>
          <w:sz w:val="24"/>
          <w:szCs w:val="24"/>
        </w:rPr>
        <w:t xml:space="preserve"> 414) za stěnou šachty Š1 uzavíracím kulovým kohoutem KK-2“</w:t>
      </w:r>
      <w:r w:rsidR="00677AFE">
        <w:rPr>
          <w:sz w:val="24"/>
          <w:szCs w:val="24"/>
        </w:rPr>
        <w:t xml:space="preserve"> a napojením na stávající rozvod PPR d90</w:t>
      </w:r>
      <w:r>
        <w:rPr>
          <w:sz w:val="24"/>
          <w:szCs w:val="24"/>
        </w:rPr>
        <w:t>.</w:t>
      </w:r>
      <w:r w:rsidRPr="004D200C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Pr="00563E88">
        <w:rPr>
          <w:sz w:val="24"/>
          <w:szCs w:val="24"/>
        </w:rPr>
        <w:t>ozvod</w:t>
      </w:r>
      <w:r>
        <w:rPr>
          <w:sz w:val="24"/>
          <w:szCs w:val="24"/>
        </w:rPr>
        <w:t xml:space="preserve"> cirkulace větve VS809a</w:t>
      </w:r>
      <w:r w:rsidRPr="00563E88">
        <w:rPr>
          <w:sz w:val="24"/>
          <w:szCs w:val="24"/>
        </w:rPr>
        <w:t xml:space="preserve"> bude</w:t>
      </w:r>
      <w:r>
        <w:rPr>
          <w:sz w:val="24"/>
          <w:szCs w:val="24"/>
        </w:rPr>
        <w:t xml:space="preserve"> ukončen v topném kanálu (</w:t>
      </w:r>
      <w:proofErr w:type="gramStart"/>
      <w:r>
        <w:rPr>
          <w:sz w:val="24"/>
          <w:szCs w:val="24"/>
        </w:rPr>
        <w:t>č.p.</w:t>
      </w:r>
      <w:proofErr w:type="gramEnd"/>
      <w:r>
        <w:rPr>
          <w:sz w:val="24"/>
          <w:szCs w:val="24"/>
        </w:rPr>
        <w:t xml:space="preserve"> 414) za stěnou šachty Š1 uzavíracím kulovým kohoutem KK-5/4“</w:t>
      </w:r>
      <w:r w:rsidR="00677AFE">
        <w:rPr>
          <w:sz w:val="24"/>
          <w:szCs w:val="24"/>
        </w:rPr>
        <w:t xml:space="preserve"> a napojením na stávající rozvod PPR d50</w:t>
      </w:r>
      <w:r>
        <w:rPr>
          <w:sz w:val="24"/>
          <w:szCs w:val="24"/>
        </w:rPr>
        <w:t>.</w:t>
      </w:r>
    </w:p>
    <w:p w:rsidR="00677AFE" w:rsidRDefault="00677AFE" w:rsidP="00033E58">
      <w:pPr>
        <w:ind w:firstLine="567"/>
        <w:jc w:val="both"/>
        <w:rPr>
          <w:b/>
          <w:sz w:val="24"/>
          <w:szCs w:val="24"/>
        </w:rPr>
      </w:pPr>
    </w:p>
    <w:p w:rsidR="00677AFE" w:rsidRDefault="00677AFE" w:rsidP="00677AFE">
      <w:pPr>
        <w:spacing w:before="120"/>
        <w:ind w:firstLine="567"/>
        <w:jc w:val="both"/>
        <w:rPr>
          <w:rFonts w:cs="Arial"/>
          <w:sz w:val="24"/>
          <w:szCs w:val="24"/>
        </w:rPr>
      </w:pPr>
      <w:r w:rsidRPr="00563E88">
        <w:rPr>
          <w:b/>
          <w:sz w:val="24"/>
          <w:szCs w:val="24"/>
        </w:rPr>
        <w:t>Větev č. VS</w:t>
      </w:r>
      <w:r>
        <w:rPr>
          <w:b/>
          <w:sz w:val="24"/>
          <w:szCs w:val="24"/>
        </w:rPr>
        <w:t>809b</w:t>
      </w:r>
      <w:r w:rsidRPr="00563E88">
        <w:rPr>
          <w:b/>
          <w:sz w:val="24"/>
          <w:szCs w:val="24"/>
        </w:rPr>
        <w:t xml:space="preserve"> - topný kanál VS</w:t>
      </w:r>
      <w:r>
        <w:rPr>
          <w:b/>
          <w:sz w:val="24"/>
          <w:szCs w:val="24"/>
        </w:rPr>
        <w:t>809b</w:t>
      </w:r>
    </w:p>
    <w:p w:rsidR="00677AFE" w:rsidRPr="00563E88" w:rsidRDefault="00677AFE" w:rsidP="00677AFE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Začátek rekonstrukce:</w:t>
      </w:r>
    </w:p>
    <w:p w:rsidR="00677AFE" w:rsidRPr="00563E88" w:rsidRDefault="00677AFE" w:rsidP="00677AFE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Napojení na přírubu stávající uzavírací klapky DN</w:t>
      </w:r>
      <w:r>
        <w:rPr>
          <w:sz w:val="24"/>
          <w:szCs w:val="24"/>
        </w:rPr>
        <w:t>80</w:t>
      </w:r>
      <w:r w:rsidRPr="00563E88">
        <w:rPr>
          <w:sz w:val="24"/>
          <w:szCs w:val="24"/>
        </w:rPr>
        <w:t>, PN16 (teplá voda - PPR DN</w:t>
      </w:r>
      <w:r>
        <w:rPr>
          <w:sz w:val="24"/>
          <w:szCs w:val="24"/>
        </w:rPr>
        <w:t>80</w:t>
      </w:r>
      <w:r w:rsidRPr="00563E88">
        <w:rPr>
          <w:sz w:val="24"/>
          <w:szCs w:val="24"/>
        </w:rPr>
        <w:t xml:space="preserve">) a </w:t>
      </w:r>
      <w:r>
        <w:rPr>
          <w:sz w:val="24"/>
          <w:szCs w:val="24"/>
        </w:rPr>
        <w:t>uzavírací klapky DN65, PN16 (cirkulace - PPR DN65) v šachtě Š4</w:t>
      </w:r>
      <w:r w:rsidRPr="00563E88">
        <w:rPr>
          <w:sz w:val="24"/>
          <w:szCs w:val="24"/>
        </w:rPr>
        <w:t>.</w:t>
      </w:r>
    </w:p>
    <w:p w:rsidR="00677AFE" w:rsidRDefault="00FC0887" w:rsidP="00653206">
      <w:pPr>
        <w:spacing w:before="120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Konec rekonstrukce</w:t>
      </w:r>
      <w:r w:rsidR="00677AFE">
        <w:rPr>
          <w:rFonts w:cs="Arial"/>
          <w:sz w:val="24"/>
          <w:szCs w:val="24"/>
        </w:rPr>
        <w:t>:</w:t>
      </w:r>
    </w:p>
    <w:p w:rsidR="00FC0887" w:rsidRDefault="00677AFE" w:rsidP="00653206">
      <w:pPr>
        <w:spacing w:before="120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Rozvod teplé vody a cirkulace bude ukončen </w:t>
      </w:r>
      <w:r w:rsidR="00FC0887">
        <w:rPr>
          <w:rFonts w:cs="Arial"/>
          <w:sz w:val="24"/>
          <w:szCs w:val="24"/>
        </w:rPr>
        <w:t>v</w:t>
      </w:r>
      <w:r>
        <w:rPr>
          <w:rFonts w:cs="Arial"/>
          <w:sz w:val="24"/>
          <w:szCs w:val="24"/>
        </w:rPr>
        <w:t xml:space="preserve"> jednotlivých </w:t>
      </w:r>
      <w:r w:rsidR="00FC0887">
        <w:rPr>
          <w:rFonts w:cs="Arial"/>
          <w:sz w:val="24"/>
          <w:szCs w:val="24"/>
        </w:rPr>
        <w:t>objektech</w:t>
      </w:r>
      <w:r>
        <w:rPr>
          <w:rFonts w:cs="Arial"/>
          <w:sz w:val="24"/>
          <w:szCs w:val="24"/>
        </w:rPr>
        <w:t xml:space="preserve"> napojením na stávající objektové rozvody PPR.</w:t>
      </w:r>
      <w:r w:rsidR="00FC0887">
        <w:rPr>
          <w:rFonts w:cs="Arial"/>
          <w:sz w:val="24"/>
          <w:szCs w:val="24"/>
        </w:rPr>
        <w:t xml:space="preserve"> </w:t>
      </w:r>
    </w:p>
    <w:p w:rsidR="00F14106" w:rsidRDefault="00F14106" w:rsidP="00033E58">
      <w:pPr>
        <w:ind w:firstLine="567"/>
        <w:jc w:val="both"/>
        <w:rPr>
          <w:rFonts w:cs="Arial"/>
          <w:sz w:val="24"/>
          <w:szCs w:val="24"/>
        </w:rPr>
      </w:pPr>
    </w:p>
    <w:p w:rsidR="00EB647C" w:rsidRDefault="00EB647C" w:rsidP="00B83E97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300" w:lineRule="exact"/>
        <w:ind w:left="0" w:firstLine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Podklady</w:t>
      </w:r>
    </w:p>
    <w:p w:rsidR="00EB647C" w:rsidRDefault="00EB647C" w:rsidP="00E744CF">
      <w:pPr>
        <w:tabs>
          <w:tab w:val="left" w:pos="0"/>
          <w:tab w:val="left" w:pos="567"/>
        </w:tabs>
        <w:spacing w:before="120"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Podkladem pro zpracování projektové dokumentace byla katastrální mapa,</w:t>
      </w:r>
      <w:r w:rsidR="00455BE0">
        <w:rPr>
          <w:sz w:val="24"/>
          <w:szCs w:val="24"/>
        </w:rPr>
        <w:t xml:space="preserve"> pro</w:t>
      </w:r>
      <w:r w:rsidR="00ED01C8">
        <w:rPr>
          <w:sz w:val="24"/>
          <w:szCs w:val="24"/>
        </w:rPr>
        <w:t>j</w:t>
      </w:r>
      <w:r w:rsidR="00455BE0">
        <w:rPr>
          <w:sz w:val="24"/>
          <w:szCs w:val="24"/>
        </w:rPr>
        <w:t>ektová dokumentace VS</w:t>
      </w:r>
      <w:r w:rsidR="00653206">
        <w:rPr>
          <w:sz w:val="24"/>
          <w:szCs w:val="24"/>
        </w:rPr>
        <w:t xml:space="preserve"> </w:t>
      </w:r>
      <w:r w:rsidR="00F14106">
        <w:rPr>
          <w:sz w:val="24"/>
          <w:szCs w:val="24"/>
        </w:rPr>
        <w:t>80</w:t>
      </w:r>
      <w:r w:rsidR="00677AFE">
        <w:rPr>
          <w:sz w:val="24"/>
          <w:szCs w:val="24"/>
        </w:rPr>
        <w:t>9</w:t>
      </w:r>
      <w:r w:rsidR="00455BE0">
        <w:rPr>
          <w:sz w:val="24"/>
          <w:szCs w:val="24"/>
        </w:rPr>
        <w:t xml:space="preserve"> a kolektor</w:t>
      </w:r>
      <w:r w:rsidR="00653206">
        <w:rPr>
          <w:sz w:val="24"/>
          <w:szCs w:val="24"/>
        </w:rPr>
        <w:t>u</w:t>
      </w:r>
      <w:r w:rsidR="00455BE0">
        <w:rPr>
          <w:sz w:val="24"/>
          <w:szCs w:val="24"/>
        </w:rPr>
        <w:t xml:space="preserve"> VS</w:t>
      </w:r>
      <w:r w:rsidR="00653206">
        <w:rPr>
          <w:sz w:val="24"/>
          <w:szCs w:val="24"/>
        </w:rPr>
        <w:t xml:space="preserve"> </w:t>
      </w:r>
      <w:r w:rsidR="00F14106">
        <w:rPr>
          <w:sz w:val="24"/>
          <w:szCs w:val="24"/>
        </w:rPr>
        <w:t>80</w:t>
      </w:r>
      <w:r w:rsidR="00677AFE">
        <w:rPr>
          <w:sz w:val="24"/>
          <w:szCs w:val="24"/>
        </w:rPr>
        <w:t>9</w:t>
      </w:r>
      <w:r w:rsidR="00455BE0">
        <w:rPr>
          <w:sz w:val="24"/>
          <w:szCs w:val="24"/>
        </w:rPr>
        <w:t>,</w:t>
      </w:r>
      <w:r>
        <w:rPr>
          <w:sz w:val="24"/>
          <w:szCs w:val="24"/>
        </w:rPr>
        <w:t xml:space="preserve"> požadavky investora na provedení a způsob napojení a zaměření na místě </w:t>
      </w:r>
      <w:r w:rsidR="00653206">
        <w:rPr>
          <w:sz w:val="24"/>
          <w:szCs w:val="24"/>
        </w:rPr>
        <w:t>stavby</w:t>
      </w:r>
      <w:r>
        <w:rPr>
          <w:sz w:val="24"/>
          <w:szCs w:val="24"/>
        </w:rPr>
        <w:t xml:space="preserve">. Podkladem pro výpočet dimenzí byly materiály předané zadavatelem, obsahující roční spotřeby. </w:t>
      </w:r>
    </w:p>
    <w:p w:rsidR="00F14106" w:rsidRDefault="00F14106" w:rsidP="00B83E97">
      <w:pPr>
        <w:pStyle w:val="Zkladntextodsazen"/>
        <w:tabs>
          <w:tab w:val="left" w:pos="0"/>
          <w:tab w:val="left" w:pos="567"/>
        </w:tabs>
        <w:spacing w:line="300" w:lineRule="exact"/>
      </w:pPr>
    </w:p>
    <w:p w:rsidR="00EB647C" w:rsidRDefault="00EB647C" w:rsidP="00B83E97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300" w:lineRule="exact"/>
        <w:ind w:left="0" w:firstLine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Technické údaje</w:t>
      </w:r>
    </w:p>
    <w:p w:rsidR="00EB647C" w:rsidRDefault="00EB647C" w:rsidP="00E744CF">
      <w:pPr>
        <w:tabs>
          <w:tab w:val="left" w:pos="0"/>
          <w:tab w:val="left" w:pos="567"/>
        </w:tabs>
        <w:spacing w:before="120" w:line="300" w:lineRule="exact"/>
        <w:ind w:firstLine="567"/>
        <w:jc w:val="both"/>
        <w:rPr>
          <w:sz w:val="24"/>
          <w:u w:val="single"/>
        </w:rPr>
      </w:pPr>
      <w:r>
        <w:rPr>
          <w:sz w:val="24"/>
          <w:u w:val="single"/>
        </w:rPr>
        <w:t>Rozvod TV (přívod TV + cirkulace)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25"/>
      </w:tblGrid>
      <w:tr w:rsidR="00EB647C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Default="00EB647C" w:rsidP="00B83E97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dimenze 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Default="00EB647C" w:rsidP="006D56B9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ø </w:t>
            </w:r>
            <w:r w:rsidR="006D56B9">
              <w:rPr>
                <w:sz w:val="24"/>
              </w:rPr>
              <w:t>90</w:t>
            </w:r>
            <w:r>
              <w:rPr>
                <w:sz w:val="24"/>
              </w:rPr>
              <w:t>x1</w:t>
            </w:r>
            <w:r w:rsidR="006D56B9">
              <w:rPr>
                <w:sz w:val="24"/>
              </w:rPr>
              <w:t>2</w:t>
            </w:r>
            <w:r>
              <w:rPr>
                <w:sz w:val="24"/>
              </w:rPr>
              <w:t>,</w:t>
            </w:r>
            <w:r w:rsidR="006D56B9">
              <w:rPr>
                <w:sz w:val="24"/>
              </w:rPr>
              <w:t>3</w:t>
            </w:r>
            <w:r>
              <w:rPr>
                <w:sz w:val="24"/>
              </w:rPr>
              <w:t xml:space="preserve"> – 40x5,5</w:t>
            </w:r>
          </w:p>
        </w:tc>
      </w:tr>
      <w:tr w:rsidR="00EB647C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Default="00EB647C" w:rsidP="00B83E97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materiál potrubí 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Default="00EB647C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Polypropylen (PPR)</w:t>
            </w:r>
          </w:p>
        </w:tc>
      </w:tr>
      <w:tr w:rsidR="00EB647C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Default="00EB647C" w:rsidP="00B83E97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jmenovitý tlak média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Default="00EB647C" w:rsidP="00B83E97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PN16</w:t>
            </w:r>
          </w:p>
        </w:tc>
      </w:tr>
      <w:tr w:rsidR="00AD3333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maximální provozní teplota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65°C</w:t>
            </w:r>
          </w:p>
        </w:tc>
      </w:tr>
      <w:tr w:rsidR="00AD3333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maximální přetlak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0,9 MPa (zdroj)</w:t>
            </w:r>
          </w:p>
        </w:tc>
      </w:tr>
      <w:tr w:rsidR="00AD3333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jmenovitý spád média (provozní spád)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55(+5 -10) / </w:t>
            </w:r>
            <w:smartTag w:uri="urn:schemas-microsoft-com:office:smarttags" w:element="metricconverter">
              <w:smartTagPr>
                <w:attr w:name="ProductID" w:val="45ﾰC"/>
              </w:smartTagPr>
              <w:r>
                <w:rPr>
                  <w:sz w:val="24"/>
                </w:rPr>
                <w:t>45°C</w:t>
              </w:r>
            </w:smartTag>
            <w:r>
              <w:rPr>
                <w:sz w:val="24"/>
              </w:rPr>
              <w:t xml:space="preserve"> </w:t>
            </w:r>
          </w:p>
        </w:tc>
      </w:tr>
    </w:tbl>
    <w:p w:rsidR="00653206" w:rsidRDefault="00653206" w:rsidP="00653206">
      <w:pPr>
        <w:tabs>
          <w:tab w:val="left" w:pos="0"/>
          <w:tab w:val="left" w:pos="567"/>
        </w:tabs>
        <w:spacing w:line="300" w:lineRule="exact"/>
        <w:jc w:val="both"/>
        <w:rPr>
          <w:b/>
          <w:sz w:val="24"/>
          <w:u w:val="single"/>
        </w:rPr>
      </w:pPr>
    </w:p>
    <w:p w:rsidR="00EB647C" w:rsidRDefault="00EB647C" w:rsidP="00B83E97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300" w:lineRule="exact"/>
        <w:ind w:left="0" w:firstLine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Technické řešení</w:t>
      </w:r>
    </w:p>
    <w:p w:rsidR="00EB647C" w:rsidRDefault="00EB647C" w:rsidP="00B83E97">
      <w:pPr>
        <w:tabs>
          <w:tab w:val="left" w:pos="0"/>
          <w:tab w:val="left" w:pos="567"/>
        </w:tabs>
        <w:spacing w:line="300" w:lineRule="exact"/>
        <w:ind w:firstLine="567"/>
      </w:pPr>
    </w:p>
    <w:p w:rsidR="00EB647C" w:rsidRDefault="00EB647C" w:rsidP="00B83E97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300" w:lineRule="exact"/>
        <w:ind w:left="0" w:firstLine="0"/>
      </w:pPr>
      <w:r>
        <w:t>Stávající stav</w:t>
      </w:r>
    </w:p>
    <w:p w:rsidR="0008579E" w:rsidRDefault="005D04CD" w:rsidP="0008579E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>
        <w:t xml:space="preserve">Z výměníkové stanice VS </w:t>
      </w:r>
      <w:r w:rsidR="005177DD">
        <w:t>80</w:t>
      </w:r>
      <w:r w:rsidR="00677AFE">
        <w:t>9</w:t>
      </w:r>
      <w:r>
        <w:t xml:space="preserve"> </w:t>
      </w:r>
      <w:r w:rsidR="00677AFE">
        <w:t>jsou napojeny dvě samostatné větve.</w:t>
      </w:r>
      <w:r w:rsidR="0008579E">
        <w:t xml:space="preserve"> </w:t>
      </w:r>
      <w:r w:rsidR="0008579E">
        <w:rPr>
          <w:szCs w:val="24"/>
        </w:rPr>
        <w:t xml:space="preserve">Větve č. VS809a VS809b </w:t>
      </w:r>
      <w:r w:rsidR="0008579E" w:rsidRPr="00A50FDD">
        <w:rPr>
          <w:szCs w:val="24"/>
        </w:rPr>
        <w:t xml:space="preserve">zásobují teplou vodou výše uvedené samostatné </w:t>
      </w:r>
      <w:r w:rsidR="0008579E">
        <w:rPr>
          <w:szCs w:val="24"/>
        </w:rPr>
        <w:t>bloky objektů</w:t>
      </w:r>
      <w:r w:rsidR="0008579E" w:rsidRPr="00A50FDD">
        <w:rPr>
          <w:szCs w:val="24"/>
        </w:rPr>
        <w:t xml:space="preserve">. </w:t>
      </w:r>
    </w:p>
    <w:p w:rsidR="0008579E" w:rsidRDefault="0008579E" w:rsidP="0008579E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 xml:space="preserve">Větev č. </w:t>
      </w:r>
      <w:r>
        <w:rPr>
          <w:szCs w:val="24"/>
        </w:rPr>
        <w:t>VS809a</w:t>
      </w:r>
      <w:r w:rsidRPr="00A50FDD">
        <w:rPr>
          <w:szCs w:val="24"/>
        </w:rPr>
        <w:t xml:space="preserve"> je vedena v průlezném topném kanálu VS</w:t>
      </w:r>
      <w:r>
        <w:rPr>
          <w:szCs w:val="24"/>
        </w:rPr>
        <w:t xml:space="preserve">809a a je </w:t>
      </w:r>
      <w:r w:rsidRPr="00A50FDD">
        <w:rPr>
          <w:szCs w:val="24"/>
        </w:rPr>
        <w:t>proveden</w:t>
      </w:r>
      <w:r>
        <w:rPr>
          <w:szCs w:val="24"/>
        </w:rPr>
        <w:t>a</w:t>
      </w:r>
      <w:r w:rsidRPr="00A50FDD">
        <w:rPr>
          <w:szCs w:val="24"/>
        </w:rPr>
        <w:t xml:space="preserve"> z ocelových pozinkovaných trubek.</w:t>
      </w:r>
      <w:r>
        <w:rPr>
          <w:szCs w:val="24"/>
        </w:rPr>
        <w:t xml:space="preserve"> Větev č. VS809b je vedena v průlezném topném kanálu z VS809b do šachty Š4 a je již rekonstruována (nové PPR rozvody). Z šachty Š4 je větev vedena v topném kolektoru  k jednotlivým objektů a je provedena </w:t>
      </w:r>
      <w:r w:rsidRPr="00A50FDD">
        <w:rPr>
          <w:szCs w:val="24"/>
        </w:rPr>
        <w:t>z ocelových pozinkovaných trubek</w:t>
      </w:r>
      <w:r>
        <w:rPr>
          <w:szCs w:val="24"/>
        </w:rPr>
        <w:t>.</w:t>
      </w:r>
    </w:p>
    <w:p w:rsidR="00033E58" w:rsidRPr="00DE3A52" w:rsidRDefault="00033E58" w:rsidP="00033E58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DE3A52">
        <w:rPr>
          <w:szCs w:val="24"/>
        </w:rPr>
        <w:t>Dimenze a délky stávajících (demontovaných) ocelových pozinkovaných trubek:</w:t>
      </w:r>
    </w:p>
    <w:p w:rsidR="00033E58" w:rsidRPr="00DE3A52" w:rsidRDefault="00033E58" w:rsidP="00033E58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DE3A52">
        <w:rPr>
          <w:szCs w:val="24"/>
        </w:rPr>
        <w:t>DN80</w:t>
      </w:r>
      <w:r w:rsidRPr="00DE3A52">
        <w:rPr>
          <w:szCs w:val="24"/>
        </w:rPr>
        <w:tab/>
      </w:r>
      <w:proofErr w:type="spellStart"/>
      <w:r w:rsidRPr="00DE3A52">
        <w:rPr>
          <w:szCs w:val="24"/>
        </w:rPr>
        <w:t>pozink</w:t>
      </w:r>
      <w:proofErr w:type="spellEnd"/>
      <w:r w:rsidRPr="00DE3A52">
        <w:rPr>
          <w:szCs w:val="24"/>
        </w:rPr>
        <w:t>. ø88,9 x 3,65 mm</w:t>
      </w:r>
      <w:r w:rsidRPr="00DE3A52">
        <w:rPr>
          <w:szCs w:val="24"/>
        </w:rPr>
        <w:tab/>
        <w:t>délka 168 m</w:t>
      </w:r>
      <w:r w:rsidRPr="00DE3A52">
        <w:rPr>
          <w:szCs w:val="24"/>
        </w:rPr>
        <w:tab/>
        <w:t xml:space="preserve">izolace </w:t>
      </w:r>
      <w:proofErr w:type="spellStart"/>
      <w:r w:rsidRPr="00DE3A52">
        <w:rPr>
          <w:szCs w:val="24"/>
        </w:rPr>
        <w:t>tl</w:t>
      </w:r>
      <w:proofErr w:type="spellEnd"/>
      <w:r w:rsidRPr="00DE3A52">
        <w:rPr>
          <w:szCs w:val="24"/>
        </w:rPr>
        <w:t>. 50 mm</w:t>
      </w:r>
    </w:p>
    <w:p w:rsidR="00033E58" w:rsidRPr="00DE3A52" w:rsidRDefault="00033E58" w:rsidP="00033E58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DE3A52">
        <w:rPr>
          <w:szCs w:val="24"/>
        </w:rPr>
        <w:t>DN65</w:t>
      </w:r>
      <w:r w:rsidRPr="00DE3A52">
        <w:rPr>
          <w:szCs w:val="24"/>
        </w:rPr>
        <w:tab/>
      </w:r>
      <w:proofErr w:type="spellStart"/>
      <w:r w:rsidRPr="00DE3A52">
        <w:rPr>
          <w:szCs w:val="24"/>
        </w:rPr>
        <w:t>pozink</w:t>
      </w:r>
      <w:proofErr w:type="spellEnd"/>
      <w:r w:rsidRPr="00DE3A52">
        <w:rPr>
          <w:szCs w:val="24"/>
        </w:rPr>
        <w:t>. ø76,1 x 3,65 mm</w:t>
      </w:r>
      <w:r w:rsidRPr="00DE3A52">
        <w:rPr>
          <w:szCs w:val="24"/>
        </w:rPr>
        <w:tab/>
        <w:t>délka 155 m</w:t>
      </w:r>
      <w:r w:rsidRPr="00DE3A52">
        <w:rPr>
          <w:szCs w:val="24"/>
        </w:rPr>
        <w:tab/>
        <w:t xml:space="preserve">izolace </w:t>
      </w:r>
      <w:proofErr w:type="spellStart"/>
      <w:r w:rsidRPr="00DE3A52">
        <w:rPr>
          <w:szCs w:val="24"/>
        </w:rPr>
        <w:t>tl</w:t>
      </w:r>
      <w:proofErr w:type="spellEnd"/>
      <w:r w:rsidRPr="00DE3A52">
        <w:rPr>
          <w:szCs w:val="24"/>
        </w:rPr>
        <w:t>. 40 mm</w:t>
      </w:r>
    </w:p>
    <w:p w:rsidR="00033E58" w:rsidRPr="00DE3A52" w:rsidRDefault="00033E58" w:rsidP="00033E58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DE3A52">
        <w:rPr>
          <w:szCs w:val="24"/>
        </w:rPr>
        <w:t>DN50</w:t>
      </w:r>
      <w:r w:rsidRPr="00DE3A52">
        <w:rPr>
          <w:szCs w:val="24"/>
        </w:rPr>
        <w:tab/>
      </w:r>
      <w:proofErr w:type="spellStart"/>
      <w:r w:rsidRPr="00DE3A52">
        <w:rPr>
          <w:szCs w:val="24"/>
        </w:rPr>
        <w:t>pozink</w:t>
      </w:r>
      <w:proofErr w:type="spellEnd"/>
      <w:r w:rsidRPr="00DE3A52">
        <w:rPr>
          <w:szCs w:val="24"/>
        </w:rPr>
        <w:t>. ø60,3 x 3,65 mm</w:t>
      </w:r>
      <w:r w:rsidRPr="00DE3A52">
        <w:rPr>
          <w:szCs w:val="24"/>
        </w:rPr>
        <w:tab/>
        <w:t>délka 334 m</w:t>
      </w:r>
      <w:r w:rsidRPr="00DE3A52">
        <w:rPr>
          <w:szCs w:val="24"/>
        </w:rPr>
        <w:tab/>
        <w:t xml:space="preserve">izolace </w:t>
      </w:r>
      <w:proofErr w:type="spellStart"/>
      <w:r w:rsidRPr="00DE3A52">
        <w:rPr>
          <w:szCs w:val="24"/>
        </w:rPr>
        <w:t>tl</w:t>
      </w:r>
      <w:proofErr w:type="spellEnd"/>
      <w:r w:rsidRPr="00DE3A52">
        <w:rPr>
          <w:szCs w:val="24"/>
        </w:rPr>
        <w:t>. 40 mm</w:t>
      </w:r>
    </w:p>
    <w:p w:rsidR="00033E58" w:rsidRPr="00DE3A52" w:rsidRDefault="00033E58" w:rsidP="00033E58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DE3A52">
        <w:rPr>
          <w:szCs w:val="24"/>
        </w:rPr>
        <w:t>DN40</w:t>
      </w:r>
      <w:r w:rsidRPr="00DE3A52">
        <w:rPr>
          <w:szCs w:val="24"/>
        </w:rPr>
        <w:tab/>
      </w:r>
      <w:proofErr w:type="spellStart"/>
      <w:r w:rsidRPr="00DE3A52">
        <w:rPr>
          <w:szCs w:val="24"/>
        </w:rPr>
        <w:t>pozink</w:t>
      </w:r>
      <w:proofErr w:type="spellEnd"/>
      <w:r w:rsidRPr="00DE3A52">
        <w:rPr>
          <w:szCs w:val="24"/>
        </w:rPr>
        <w:t>. ø48,3 x 3,25 mm</w:t>
      </w:r>
      <w:r w:rsidRPr="00DE3A52">
        <w:rPr>
          <w:szCs w:val="24"/>
        </w:rPr>
        <w:tab/>
        <w:t>délka 45 m</w:t>
      </w:r>
      <w:r w:rsidRPr="00DE3A52">
        <w:rPr>
          <w:szCs w:val="24"/>
        </w:rPr>
        <w:tab/>
        <w:t xml:space="preserve">izolace </w:t>
      </w:r>
      <w:proofErr w:type="spellStart"/>
      <w:r w:rsidRPr="00DE3A52">
        <w:rPr>
          <w:szCs w:val="24"/>
        </w:rPr>
        <w:t>tl</w:t>
      </w:r>
      <w:proofErr w:type="spellEnd"/>
      <w:r w:rsidRPr="00DE3A52">
        <w:rPr>
          <w:szCs w:val="24"/>
        </w:rPr>
        <w:t>. 30 mm</w:t>
      </w:r>
    </w:p>
    <w:p w:rsidR="00033E58" w:rsidRPr="00DE3A52" w:rsidRDefault="00033E58" w:rsidP="00033E58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DE3A52">
        <w:rPr>
          <w:szCs w:val="24"/>
        </w:rPr>
        <w:t>DN32</w:t>
      </w:r>
      <w:r w:rsidRPr="00DE3A52">
        <w:rPr>
          <w:szCs w:val="24"/>
        </w:rPr>
        <w:tab/>
      </w:r>
      <w:proofErr w:type="spellStart"/>
      <w:r w:rsidRPr="00DE3A52">
        <w:rPr>
          <w:szCs w:val="24"/>
        </w:rPr>
        <w:t>pozink</w:t>
      </w:r>
      <w:proofErr w:type="spellEnd"/>
      <w:r w:rsidRPr="00DE3A52">
        <w:rPr>
          <w:szCs w:val="24"/>
        </w:rPr>
        <w:t>. ø42,4 x 3,25 mm</w:t>
      </w:r>
      <w:r w:rsidRPr="00DE3A52">
        <w:rPr>
          <w:szCs w:val="24"/>
        </w:rPr>
        <w:tab/>
        <w:t>délka 270 m</w:t>
      </w:r>
      <w:r w:rsidRPr="00DE3A52">
        <w:rPr>
          <w:szCs w:val="24"/>
        </w:rPr>
        <w:tab/>
        <w:t xml:space="preserve">izolace </w:t>
      </w:r>
      <w:proofErr w:type="spellStart"/>
      <w:r w:rsidRPr="00DE3A52">
        <w:rPr>
          <w:szCs w:val="24"/>
        </w:rPr>
        <w:t>tl</w:t>
      </w:r>
      <w:proofErr w:type="spellEnd"/>
      <w:r w:rsidRPr="00DE3A52">
        <w:rPr>
          <w:szCs w:val="24"/>
        </w:rPr>
        <w:t>. 30 mm</w:t>
      </w:r>
    </w:p>
    <w:p w:rsidR="00033E58" w:rsidRPr="00DE3A52" w:rsidRDefault="00033E58" w:rsidP="00033E58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DE3A52">
        <w:rPr>
          <w:szCs w:val="24"/>
        </w:rPr>
        <w:t>DN25</w:t>
      </w:r>
      <w:r w:rsidRPr="00DE3A52">
        <w:rPr>
          <w:szCs w:val="24"/>
        </w:rPr>
        <w:tab/>
      </w:r>
      <w:proofErr w:type="spellStart"/>
      <w:r w:rsidRPr="00DE3A52">
        <w:rPr>
          <w:szCs w:val="24"/>
        </w:rPr>
        <w:t>pozink</w:t>
      </w:r>
      <w:proofErr w:type="spellEnd"/>
      <w:r w:rsidRPr="00DE3A52">
        <w:rPr>
          <w:szCs w:val="24"/>
        </w:rPr>
        <w:t>. ø33,7 x 3,25 mm</w:t>
      </w:r>
      <w:r w:rsidRPr="00DE3A52">
        <w:rPr>
          <w:szCs w:val="24"/>
        </w:rPr>
        <w:tab/>
        <w:t>délka 12 m</w:t>
      </w:r>
      <w:r w:rsidRPr="00DE3A52">
        <w:rPr>
          <w:szCs w:val="24"/>
        </w:rPr>
        <w:tab/>
        <w:t xml:space="preserve">izolace </w:t>
      </w:r>
      <w:proofErr w:type="spellStart"/>
      <w:r w:rsidRPr="00DE3A52">
        <w:rPr>
          <w:szCs w:val="24"/>
        </w:rPr>
        <w:t>tl</w:t>
      </w:r>
      <w:proofErr w:type="spellEnd"/>
      <w:r w:rsidRPr="00DE3A52">
        <w:rPr>
          <w:szCs w:val="24"/>
        </w:rPr>
        <w:t>. 20 mm</w:t>
      </w:r>
    </w:p>
    <w:p w:rsidR="00033E58" w:rsidRDefault="00033E58" w:rsidP="00033E58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DE3A52">
        <w:rPr>
          <w:szCs w:val="24"/>
        </w:rPr>
        <w:lastRenderedPageBreak/>
        <w:t>DN20</w:t>
      </w:r>
      <w:r w:rsidRPr="00DE3A52">
        <w:rPr>
          <w:szCs w:val="24"/>
        </w:rPr>
        <w:tab/>
      </w:r>
      <w:proofErr w:type="spellStart"/>
      <w:r w:rsidRPr="00DE3A52">
        <w:rPr>
          <w:szCs w:val="24"/>
        </w:rPr>
        <w:t>pozink</w:t>
      </w:r>
      <w:proofErr w:type="spellEnd"/>
      <w:r w:rsidRPr="00DE3A52">
        <w:rPr>
          <w:szCs w:val="24"/>
        </w:rPr>
        <w:t>. ø26,9 x 2,65 mm</w:t>
      </w:r>
      <w:r w:rsidRPr="00DE3A52">
        <w:rPr>
          <w:szCs w:val="24"/>
        </w:rPr>
        <w:tab/>
        <w:t>délka 72 m</w:t>
      </w:r>
      <w:r w:rsidRPr="00DE3A52">
        <w:rPr>
          <w:szCs w:val="24"/>
        </w:rPr>
        <w:tab/>
        <w:t xml:space="preserve">izolace </w:t>
      </w:r>
      <w:proofErr w:type="spellStart"/>
      <w:r w:rsidRPr="00DE3A52">
        <w:rPr>
          <w:szCs w:val="24"/>
        </w:rPr>
        <w:t>tl</w:t>
      </w:r>
      <w:proofErr w:type="spellEnd"/>
      <w:r w:rsidRPr="00DE3A52">
        <w:rPr>
          <w:szCs w:val="24"/>
        </w:rPr>
        <w:t>. 20 mm</w:t>
      </w:r>
    </w:p>
    <w:p w:rsidR="00EB647C" w:rsidRDefault="00EB647C" w:rsidP="00B83E97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300" w:lineRule="exact"/>
        <w:ind w:left="0" w:firstLine="0"/>
      </w:pPr>
      <w:r>
        <w:t>Demontáž stávajících zařízení</w:t>
      </w:r>
    </w:p>
    <w:p w:rsidR="00ED0081" w:rsidRDefault="0008579E" w:rsidP="00B83E97">
      <w:pPr>
        <w:pStyle w:val="Zkladntextodsazen"/>
        <w:tabs>
          <w:tab w:val="left" w:pos="0"/>
          <w:tab w:val="left" w:pos="567"/>
        </w:tabs>
        <w:spacing w:before="120" w:line="300" w:lineRule="exact"/>
      </w:pPr>
      <w:r w:rsidRPr="0008579E">
        <w:t>Stávající potrubí TV a cirkulace bude demontováno v době plánované odstávky v termínu v roce 2017. Přívodní potrubí teplé vody (dále TV) a cirkulační potrubí (dále C) bude kompletně vyřezáno a odstraněno včetně tepelných izolací a opláštění. Stávající konzoly budou zachovány (společné uložení 2x ÚT, TV a C)</w:t>
      </w:r>
      <w:r w:rsidR="00ED0081">
        <w:t>. Pro nové rozvody PPR nebudou stávající konzoly využity.</w:t>
      </w:r>
    </w:p>
    <w:p w:rsidR="00EB647C" w:rsidRDefault="00EB647C" w:rsidP="00B83E97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300" w:lineRule="exact"/>
        <w:ind w:left="0" w:firstLine="0"/>
      </w:pPr>
      <w:r>
        <w:t>Potrubní část</w:t>
      </w:r>
    </w:p>
    <w:p w:rsidR="00B83E97" w:rsidRPr="00B83E97" w:rsidRDefault="00B83E97" w:rsidP="00B83E97">
      <w:pPr>
        <w:tabs>
          <w:tab w:val="left" w:pos="567"/>
        </w:tabs>
        <w:ind w:firstLine="567"/>
      </w:pPr>
    </w:p>
    <w:p w:rsidR="00016B94" w:rsidRDefault="00EB647C" w:rsidP="00ED0081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szCs w:val="24"/>
        </w:rPr>
      </w:pPr>
      <w:r>
        <w:rPr>
          <w:b/>
        </w:rPr>
        <w:t>4.3.1 Potrubí v</w:t>
      </w:r>
      <w:r w:rsidR="00ED0081">
        <w:rPr>
          <w:b/>
        </w:rPr>
        <w:t>e výměníkové stanici VS809</w:t>
      </w:r>
      <w:r w:rsidR="00B83E97">
        <w:rPr>
          <w:szCs w:val="24"/>
        </w:rPr>
        <w:tab/>
      </w:r>
    </w:p>
    <w:p w:rsidR="00ED0081" w:rsidRDefault="00ED0081" w:rsidP="00ED0081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szCs w:val="24"/>
        </w:rPr>
      </w:pPr>
    </w:p>
    <w:p w:rsidR="00ED0081" w:rsidRDefault="00ED0081" w:rsidP="00ED0081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szCs w:val="24"/>
        </w:rPr>
      </w:pPr>
      <w:r>
        <w:rPr>
          <w:szCs w:val="24"/>
        </w:rPr>
        <w:tab/>
      </w:r>
      <w:r w:rsidRPr="00563E88">
        <w:rPr>
          <w:szCs w:val="24"/>
        </w:rPr>
        <w:t xml:space="preserve">Výstupní potrubí </w:t>
      </w:r>
      <w:r>
        <w:rPr>
          <w:szCs w:val="24"/>
        </w:rPr>
        <w:t xml:space="preserve">teplé vody </w:t>
      </w:r>
      <w:r w:rsidRPr="00563E88">
        <w:rPr>
          <w:szCs w:val="24"/>
        </w:rPr>
        <w:t>z</w:t>
      </w:r>
      <w:r>
        <w:rPr>
          <w:szCs w:val="24"/>
        </w:rPr>
        <w:t xml:space="preserve"> technologie VS </w:t>
      </w:r>
      <w:r w:rsidR="006E5AE3">
        <w:rPr>
          <w:szCs w:val="24"/>
        </w:rPr>
        <w:t>809</w:t>
      </w:r>
      <w:r>
        <w:rPr>
          <w:szCs w:val="24"/>
        </w:rPr>
        <w:t xml:space="preserve"> je zavedeno do stávajícího rozdělovače TV (DN1</w:t>
      </w:r>
      <w:r w:rsidR="006E5AE3">
        <w:rPr>
          <w:szCs w:val="24"/>
        </w:rPr>
        <w:t>25</w:t>
      </w:r>
      <w:r>
        <w:rPr>
          <w:szCs w:val="24"/>
        </w:rPr>
        <w:t>)</w:t>
      </w:r>
      <w:r w:rsidRPr="00563E88">
        <w:rPr>
          <w:szCs w:val="24"/>
        </w:rPr>
        <w:t xml:space="preserve"> ve výměníkové stanici</w:t>
      </w:r>
      <w:r>
        <w:rPr>
          <w:szCs w:val="24"/>
        </w:rPr>
        <w:t xml:space="preserve"> VS</w:t>
      </w:r>
      <w:r w:rsidR="006E5AE3">
        <w:rPr>
          <w:szCs w:val="24"/>
        </w:rPr>
        <w:t>809</w:t>
      </w:r>
      <w:r w:rsidRPr="00563E88">
        <w:rPr>
          <w:szCs w:val="24"/>
        </w:rPr>
        <w:t>.</w:t>
      </w:r>
      <w:r>
        <w:rPr>
          <w:szCs w:val="24"/>
        </w:rPr>
        <w:t xml:space="preserve"> Ze stávajícího rozdělovače teplé vody (</w:t>
      </w:r>
      <w:r w:rsidR="006E5AE3">
        <w:rPr>
          <w:szCs w:val="24"/>
        </w:rPr>
        <w:t xml:space="preserve">2 x </w:t>
      </w:r>
      <w:r>
        <w:rPr>
          <w:szCs w:val="24"/>
        </w:rPr>
        <w:t xml:space="preserve">příruba DN80/PN16) </w:t>
      </w:r>
      <w:r w:rsidR="006E5AE3">
        <w:rPr>
          <w:szCs w:val="24"/>
        </w:rPr>
        <w:t xml:space="preserve">jsou </w:t>
      </w:r>
      <w:r>
        <w:rPr>
          <w:szCs w:val="24"/>
        </w:rPr>
        <w:t>napojeny dvě samostatné větve teplé vody.</w:t>
      </w:r>
      <w:r w:rsidR="00EC1163">
        <w:rPr>
          <w:szCs w:val="24"/>
        </w:rPr>
        <w:t xml:space="preserve"> Větev teplé vody VS809a bude nová a větev teplé vody VS809b je již rekonstruována (do šachty Š4). </w:t>
      </w:r>
      <w:r>
        <w:rPr>
          <w:szCs w:val="24"/>
        </w:rPr>
        <w:t xml:space="preserve"> </w:t>
      </w:r>
    </w:p>
    <w:p w:rsidR="00ED0081" w:rsidRDefault="00ED0081" w:rsidP="00ED0081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szCs w:val="24"/>
        </w:rPr>
      </w:pPr>
      <w:r>
        <w:rPr>
          <w:szCs w:val="24"/>
        </w:rPr>
        <w:tab/>
        <w:t xml:space="preserve">Vstupní potrubí cirkulace do technologie VS </w:t>
      </w:r>
      <w:r w:rsidR="006E5AE3">
        <w:rPr>
          <w:szCs w:val="24"/>
        </w:rPr>
        <w:t>809</w:t>
      </w:r>
      <w:r>
        <w:rPr>
          <w:szCs w:val="24"/>
        </w:rPr>
        <w:t xml:space="preserve"> je zavedeno ze stávajícího sběrače C (DN1</w:t>
      </w:r>
      <w:r w:rsidR="006E5AE3">
        <w:rPr>
          <w:szCs w:val="24"/>
        </w:rPr>
        <w:t>25</w:t>
      </w:r>
      <w:r>
        <w:rPr>
          <w:szCs w:val="24"/>
        </w:rPr>
        <w:t xml:space="preserve">). Do stávajícího sběrače cirkulace (2 x </w:t>
      </w:r>
      <w:r w:rsidR="006E5AE3">
        <w:rPr>
          <w:szCs w:val="24"/>
        </w:rPr>
        <w:t>příruba DN65/PN16)</w:t>
      </w:r>
      <w:r>
        <w:rPr>
          <w:szCs w:val="24"/>
        </w:rPr>
        <w:t xml:space="preserve"> jsou napojeny dvě samostatné větve cirkulace.</w:t>
      </w:r>
      <w:r w:rsidR="00EC1163" w:rsidRPr="00EC1163">
        <w:rPr>
          <w:szCs w:val="24"/>
        </w:rPr>
        <w:t xml:space="preserve"> </w:t>
      </w:r>
      <w:r w:rsidR="00EC1163">
        <w:rPr>
          <w:szCs w:val="24"/>
        </w:rPr>
        <w:t xml:space="preserve">Větev cirkulace VS809a bude nová a větev cirkulace VS809b je již rekonstruována (do šachty Š4).  </w:t>
      </w:r>
    </w:p>
    <w:p w:rsidR="006E5AE3" w:rsidRDefault="006E5AE3" w:rsidP="00ED0081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szCs w:val="24"/>
        </w:rPr>
      </w:pPr>
    </w:p>
    <w:p w:rsidR="00EC1163" w:rsidRDefault="00EC1163" w:rsidP="00EC1163">
      <w:pPr>
        <w:spacing w:line="240" w:lineRule="exact"/>
        <w:ind w:firstLine="567"/>
        <w:jc w:val="both"/>
        <w:rPr>
          <w:sz w:val="24"/>
          <w:szCs w:val="24"/>
        </w:rPr>
      </w:pPr>
      <w:r w:rsidRPr="00563E88">
        <w:rPr>
          <w:b/>
          <w:sz w:val="24"/>
          <w:szCs w:val="24"/>
        </w:rPr>
        <w:t xml:space="preserve">Nová větev </w:t>
      </w:r>
      <w:r>
        <w:rPr>
          <w:b/>
          <w:sz w:val="24"/>
          <w:szCs w:val="24"/>
        </w:rPr>
        <w:t>č. VS809</w:t>
      </w:r>
      <w:r w:rsidR="008D7BF1">
        <w:rPr>
          <w:b/>
          <w:sz w:val="24"/>
          <w:szCs w:val="24"/>
        </w:rPr>
        <w:t>a</w:t>
      </w:r>
      <w:r w:rsidRPr="009E5AD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Pr="00563E8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výměníková stanice VS809 </w:t>
      </w:r>
      <w:r>
        <w:rPr>
          <w:sz w:val="24"/>
          <w:szCs w:val="24"/>
        </w:rPr>
        <w:t>je vedena pod stropem ve výměníkové stanici VS809 v</w:t>
      </w:r>
      <w:r w:rsidRPr="00563E88">
        <w:rPr>
          <w:sz w:val="24"/>
          <w:szCs w:val="24"/>
        </w:rPr>
        <w:t xml:space="preserve"> dimenzi přívodního </w:t>
      </w:r>
      <w:r>
        <w:rPr>
          <w:sz w:val="24"/>
          <w:szCs w:val="24"/>
        </w:rPr>
        <w:t>potrubí teplé vody (PPR d63x8.6 mm)</w:t>
      </w:r>
      <w:r w:rsidRPr="00563E88">
        <w:rPr>
          <w:sz w:val="24"/>
          <w:szCs w:val="24"/>
        </w:rPr>
        <w:t xml:space="preserve"> a cirkula</w:t>
      </w:r>
      <w:r>
        <w:rPr>
          <w:sz w:val="24"/>
          <w:szCs w:val="24"/>
        </w:rPr>
        <w:t>ce</w:t>
      </w:r>
      <w:r w:rsidRPr="00563E88">
        <w:rPr>
          <w:sz w:val="24"/>
          <w:szCs w:val="24"/>
        </w:rPr>
        <w:t xml:space="preserve"> </w:t>
      </w:r>
      <w:r>
        <w:rPr>
          <w:sz w:val="24"/>
          <w:szCs w:val="24"/>
        </w:rPr>
        <w:t>(PPR d40x5.5 mm)</w:t>
      </w:r>
      <w:r w:rsidRPr="00563E88">
        <w:rPr>
          <w:sz w:val="24"/>
          <w:szCs w:val="24"/>
        </w:rPr>
        <w:t xml:space="preserve"> směrem </w:t>
      </w:r>
      <w:r>
        <w:rPr>
          <w:sz w:val="24"/>
          <w:szCs w:val="24"/>
        </w:rPr>
        <w:t xml:space="preserve">na západ, kde je zavedena do topného kanálu VS809b. </w:t>
      </w:r>
    </w:p>
    <w:p w:rsidR="00EC1163" w:rsidRPr="00563E88" w:rsidRDefault="00EC1163" w:rsidP="00EC1163">
      <w:pPr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Nový rozvod teplé vody (PPR d</w:t>
      </w:r>
      <w:r>
        <w:rPr>
          <w:sz w:val="24"/>
          <w:szCs w:val="24"/>
        </w:rPr>
        <w:t>63</w:t>
      </w:r>
      <w:r w:rsidRPr="00563E88">
        <w:rPr>
          <w:sz w:val="24"/>
          <w:szCs w:val="24"/>
        </w:rPr>
        <w:t>x</w:t>
      </w:r>
      <w:r>
        <w:rPr>
          <w:sz w:val="24"/>
          <w:szCs w:val="24"/>
        </w:rPr>
        <w:t>8</w:t>
      </w:r>
      <w:r w:rsidRPr="00563E88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563E88">
        <w:rPr>
          <w:sz w:val="24"/>
          <w:szCs w:val="24"/>
        </w:rPr>
        <w:t xml:space="preserve"> mm) bude napojen na </w:t>
      </w:r>
      <w:r>
        <w:rPr>
          <w:sz w:val="24"/>
          <w:szCs w:val="24"/>
        </w:rPr>
        <w:t xml:space="preserve">nový </w:t>
      </w:r>
      <w:r w:rsidRPr="00563E88">
        <w:rPr>
          <w:sz w:val="24"/>
          <w:szCs w:val="24"/>
        </w:rPr>
        <w:t xml:space="preserve">uzavírací závitový kulový kohout </w:t>
      </w:r>
      <w:r>
        <w:rPr>
          <w:sz w:val="24"/>
          <w:szCs w:val="24"/>
        </w:rPr>
        <w:t>2</w:t>
      </w:r>
      <w:r w:rsidRPr="00563E88">
        <w:rPr>
          <w:sz w:val="24"/>
          <w:szCs w:val="24"/>
        </w:rPr>
        <w:t>“</w:t>
      </w:r>
      <w:r>
        <w:rPr>
          <w:sz w:val="24"/>
          <w:szCs w:val="24"/>
        </w:rPr>
        <w:t>,</w:t>
      </w:r>
      <w:r w:rsidRPr="00563E88">
        <w:rPr>
          <w:sz w:val="24"/>
          <w:szCs w:val="24"/>
        </w:rPr>
        <w:t xml:space="preserve"> PN16 (teplá voda)</w:t>
      </w:r>
      <w:r>
        <w:rPr>
          <w:sz w:val="24"/>
          <w:szCs w:val="24"/>
        </w:rPr>
        <w:t xml:space="preserve"> osazený na stávající přírubu rozdělovače TV</w:t>
      </w:r>
      <w:r w:rsidRPr="00563E88">
        <w:rPr>
          <w:sz w:val="24"/>
          <w:szCs w:val="24"/>
        </w:rPr>
        <w:t>.</w:t>
      </w:r>
    </w:p>
    <w:p w:rsidR="00EC1163" w:rsidRPr="00563E88" w:rsidRDefault="00EC1163" w:rsidP="00EC1163">
      <w:pPr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Nový rozvod cirkulace (PPR d</w:t>
      </w:r>
      <w:r>
        <w:rPr>
          <w:sz w:val="24"/>
          <w:szCs w:val="24"/>
        </w:rPr>
        <w:t>40</w:t>
      </w:r>
      <w:r w:rsidRPr="00563E88">
        <w:rPr>
          <w:sz w:val="24"/>
          <w:szCs w:val="24"/>
        </w:rPr>
        <w:t>x</w:t>
      </w:r>
      <w:r>
        <w:rPr>
          <w:sz w:val="24"/>
          <w:szCs w:val="24"/>
        </w:rPr>
        <w:t>5</w:t>
      </w:r>
      <w:r w:rsidRPr="00563E88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563E88">
        <w:rPr>
          <w:sz w:val="24"/>
          <w:szCs w:val="24"/>
        </w:rPr>
        <w:t xml:space="preserve"> mm) bude napojen na nový </w:t>
      </w:r>
      <w:r w:rsidR="008D7BF1">
        <w:rPr>
          <w:sz w:val="24"/>
          <w:szCs w:val="24"/>
        </w:rPr>
        <w:t xml:space="preserve">vyvažovací ventil VV-5/4“ a </w:t>
      </w:r>
      <w:r w:rsidRPr="00563E88">
        <w:rPr>
          <w:sz w:val="24"/>
          <w:szCs w:val="24"/>
        </w:rPr>
        <w:t xml:space="preserve">uzavírací závitový kulový kohout </w:t>
      </w:r>
      <w:r>
        <w:rPr>
          <w:sz w:val="24"/>
          <w:szCs w:val="24"/>
        </w:rPr>
        <w:t>5/4</w:t>
      </w:r>
      <w:r w:rsidRPr="00563E88">
        <w:rPr>
          <w:sz w:val="24"/>
          <w:szCs w:val="24"/>
        </w:rPr>
        <w:t>“</w:t>
      </w:r>
      <w:r>
        <w:rPr>
          <w:sz w:val="24"/>
          <w:szCs w:val="24"/>
        </w:rPr>
        <w:t>,</w:t>
      </w:r>
      <w:r w:rsidRPr="00563E88">
        <w:rPr>
          <w:sz w:val="24"/>
          <w:szCs w:val="24"/>
        </w:rPr>
        <w:t xml:space="preserve"> PN16 (cirkulace)</w:t>
      </w:r>
      <w:r>
        <w:rPr>
          <w:sz w:val="24"/>
          <w:szCs w:val="24"/>
        </w:rPr>
        <w:t xml:space="preserve"> osazený na stávající přírubu sběrače C</w:t>
      </w:r>
      <w:r w:rsidRPr="00563E88">
        <w:rPr>
          <w:sz w:val="24"/>
          <w:szCs w:val="24"/>
        </w:rPr>
        <w:t>.</w:t>
      </w:r>
      <w:r w:rsidR="008D7BF1">
        <w:rPr>
          <w:sz w:val="24"/>
          <w:szCs w:val="24"/>
        </w:rPr>
        <w:t xml:space="preserve"> Mezi vyvažovacím ventilem a kulovým kohoutem bude osazen teploměr (0-120°C).</w:t>
      </w:r>
    </w:p>
    <w:p w:rsidR="00016B94" w:rsidRDefault="00016B94" w:rsidP="003F66CE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sz w:val="24"/>
          <w:szCs w:val="24"/>
        </w:rPr>
      </w:pPr>
    </w:p>
    <w:p w:rsidR="00ED0081" w:rsidRDefault="00ED0081" w:rsidP="00ED0081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t>4.3.2 Potrubí v kolektoru</w:t>
      </w:r>
    </w:p>
    <w:p w:rsidR="008D7BF1" w:rsidRDefault="008D7BF1" w:rsidP="008D7BF1">
      <w:pPr>
        <w:tabs>
          <w:tab w:val="left" w:pos="0"/>
          <w:tab w:val="left" w:pos="567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563E88">
        <w:rPr>
          <w:b/>
          <w:sz w:val="24"/>
          <w:szCs w:val="24"/>
        </w:rPr>
        <w:t xml:space="preserve">Nová větev č. </w:t>
      </w:r>
      <w:r>
        <w:rPr>
          <w:b/>
          <w:sz w:val="24"/>
          <w:szCs w:val="24"/>
        </w:rPr>
        <w:t>VS809a</w:t>
      </w:r>
      <w:r w:rsidRPr="00563E88">
        <w:rPr>
          <w:b/>
          <w:sz w:val="24"/>
          <w:szCs w:val="24"/>
        </w:rPr>
        <w:t xml:space="preserve"> - topný kanál VS</w:t>
      </w:r>
      <w:r>
        <w:rPr>
          <w:b/>
          <w:sz w:val="24"/>
          <w:szCs w:val="24"/>
        </w:rPr>
        <w:t xml:space="preserve">809a </w:t>
      </w:r>
      <w:r w:rsidRPr="00563E88">
        <w:rPr>
          <w:sz w:val="24"/>
          <w:szCs w:val="24"/>
        </w:rPr>
        <w:t>je vedena v topném kanálu o dimenzi přívodního potrubí</w:t>
      </w:r>
      <w:r>
        <w:rPr>
          <w:sz w:val="24"/>
          <w:szCs w:val="24"/>
        </w:rPr>
        <w:t xml:space="preserve"> teplé vody </w:t>
      </w:r>
      <w:r w:rsidRPr="00563E88">
        <w:rPr>
          <w:sz w:val="24"/>
          <w:szCs w:val="24"/>
        </w:rPr>
        <w:t>ø</w:t>
      </w:r>
      <w:r>
        <w:rPr>
          <w:sz w:val="24"/>
          <w:szCs w:val="24"/>
        </w:rPr>
        <w:t>63</w:t>
      </w:r>
      <w:r w:rsidRPr="00563E88">
        <w:rPr>
          <w:sz w:val="24"/>
          <w:szCs w:val="24"/>
        </w:rPr>
        <w:t xml:space="preserve"> x </w:t>
      </w:r>
      <w:r>
        <w:rPr>
          <w:sz w:val="24"/>
          <w:szCs w:val="24"/>
        </w:rPr>
        <w:t>8</w:t>
      </w:r>
      <w:r w:rsidRPr="00563E88">
        <w:rPr>
          <w:sz w:val="24"/>
          <w:szCs w:val="24"/>
        </w:rPr>
        <w:t>,</w:t>
      </w:r>
      <w:r>
        <w:rPr>
          <w:sz w:val="24"/>
          <w:szCs w:val="24"/>
        </w:rPr>
        <w:t>6</w:t>
      </w:r>
      <w:r w:rsidRPr="00563E88">
        <w:rPr>
          <w:sz w:val="24"/>
          <w:szCs w:val="24"/>
        </w:rPr>
        <w:t xml:space="preserve"> a </w:t>
      </w:r>
      <w:r>
        <w:rPr>
          <w:sz w:val="24"/>
          <w:szCs w:val="24"/>
        </w:rPr>
        <w:t xml:space="preserve">potrubí </w:t>
      </w:r>
      <w:r w:rsidRPr="00563E88">
        <w:rPr>
          <w:sz w:val="24"/>
          <w:szCs w:val="24"/>
        </w:rPr>
        <w:t>cirkula</w:t>
      </w:r>
      <w:r>
        <w:rPr>
          <w:sz w:val="24"/>
          <w:szCs w:val="24"/>
        </w:rPr>
        <w:t>ce</w:t>
      </w:r>
      <w:r w:rsidRPr="00563E88">
        <w:rPr>
          <w:sz w:val="24"/>
          <w:szCs w:val="24"/>
        </w:rPr>
        <w:t xml:space="preserve"> ø</w:t>
      </w:r>
      <w:r>
        <w:rPr>
          <w:sz w:val="24"/>
          <w:szCs w:val="24"/>
        </w:rPr>
        <w:t>40</w:t>
      </w:r>
      <w:r w:rsidRPr="00563E88">
        <w:rPr>
          <w:sz w:val="24"/>
          <w:szCs w:val="24"/>
        </w:rPr>
        <w:t xml:space="preserve"> x </w:t>
      </w:r>
      <w:r>
        <w:rPr>
          <w:sz w:val="24"/>
          <w:szCs w:val="24"/>
        </w:rPr>
        <w:t>5</w:t>
      </w:r>
      <w:r w:rsidRPr="00563E88">
        <w:rPr>
          <w:sz w:val="24"/>
          <w:szCs w:val="24"/>
        </w:rPr>
        <w:t>,</w:t>
      </w:r>
      <w:r>
        <w:rPr>
          <w:sz w:val="24"/>
          <w:szCs w:val="24"/>
        </w:rPr>
        <w:t>5</w:t>
      </w:r>
      <w:r w:rsidRPr="00563E88">
        <w:rPr>
          <w:sz w:val="24"/>
          <w:szCs w:val="24"/>
        </w:rPr>
        <w:t xml:space="preserve"> mm</w:t>
      </w:r>
      <w:r>
        <w:rPr>
          <w:sz w:val="24"/>
          <w:szCs w:val="24"/>
        </w:rPr>
        <w:t xml:space="preserve"> </w:t>
      </w:r>
      <w:r w:rsidRPr="009E5ADC">
        <w:rPr>
          <w:sz w:val="24"/>
          <w:szCs w:val="24"/>
        </w:rPr>
        <w:t xml:space="preserve">směrem na západ do </w:t>
      </w:r>
      <w:r>
        <w:rPr>
          <w:sz w:val="24"/>
          <w:szCs w:val="24"/>
        </w:rPr>
        <w:t xml:space="preserve">šachty Š1. V šachtě Š1 u objektu č.p. 414 (dříve 16.ZŠ) </w:t>
      </w:r>
      <w:r w:rsidRPr="00563E88">
        <w:rPr>
          <w:sz w:val="24"/>
          <w:szCs w:val="24"/>
        </w:rPr>
        <w:t xml:space="preserve">budou </w:t>
      </w:r>
      <w:r>
        <w:rPr>
          <w:sz w:val="24"/>
          <w:szCs w:val="24"/>
        </w:rPr>
        <w:t xml:space="preserve">vyhotoveny odbočky teplé vody (PPR d63x8.6 mm) a cirkulace (PPR d40x5.5 mm) pro objekt č.p. 414. Na odbočce budou osazeny na TV kulový kohout KK-2“ a na cirkulaci kulový kohout KK-5/4“. </w:t>
      </w:r>
    </w:p>
    <w:p w:rsidR="008D7BF1" w:rsidRDefault="008D7BF1" w:rsidP="008D7BF1">
      <w:pPr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Pr="00563E88">
        <w:rPr>
          <w:sz w:val="24"/>
          <w:szCs w:val="24"/>
        </w:rPr>
        <w:t>ozvod teplé vody (PPR d</w:t>
      </w:r>
      <w:r>
        <w:rPr>
          <w:sz w:val="24"/>
          <w:szCs w:val="24"/>
        </w:rPr>
        <w:t>63</w:t>
      </w:r>
      <w:r w:rsidRPr="00563E88">
        <w:rPr>
          <w:sz w:val="24"/>
          <w:szCs w:val="24"/>
        </w:rPr>
        <w:t>x</w:t>
      </w:r>
      <w:r>
        <w:rPr>
          <w:sz w:val="24"/>
          <w:szCs w:val="24"/>
        </w:rPr>
        <w:t>8</w:t>
      </w:r>
      <w:r w:rsidRPr="00563E88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563E88">
        <w:rPr>
          <w:sz w:val="24"/>
          <w:szCs w:val="24"/>
        </w:rPr>
        <w:t xml:space="preserve"> mm)</w:t>
      </w:r>
      <w:r>
        <w:rPr>
          <w:sz w:val="24"/>
          <w:szCs w:val="24"/>
        </w:rPr>
        <w:t xml:space="preserve"> a </w:t>
      </w:r>
      <w:r w:rsidRPr="00563E88">
        <w:rPr>
          <w:sz w:val="24"/>
          <w:szCs w:val="24"/>
        </w:rPr>
        <w:t>cirkulace (PPR d</w:t>
      </w:r>
      <w:r>
        <w:rPr>
          <w:sz w:val="24"/>
          <w:szCs w:val="24"/>
        </w:rPr>
        <w:t>40</w:t>
      </w:r>
      <w:r w:rsidRPr="00563E88">
        <w:rPr>
          <w:sz w:val="24"/>
          <w:szCs w:val="24"/>
        </w:rPr>
        <w:t>x</w:t>
      </w:r>
      <w:r>
        <w:rPr>
          <w:sz w:val="24"/>
          <w:szCs w:val="24"/>
        </w:rPr>
        <w:t>5</w:t>
      </w:r>
      <w:r w:rsidRPr="00563E88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563E88">
        <w:rPr>
          <w:sz w:val="24"/>
          <w:szCs w:val="24"/>
        </w:rPr>
        <w:t xml:space="preserve"> mm)</w:t>
      </w:r>
      <w:r>
        <w:rPr>
          <w:sz w:val="24"/>
          <w:szCs w:val="24"/>
        </w:rPr>
        <w:t xml:space="preserve"> dál nepokračuje a je ukončen v šachtě Š1 vypouštěcím (odkalovacím) ventilem KK-1“.</w:t>
      </w:r>
      <w:r w:rsidR="00AF21F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AF21F3" w:rsidRDefault="00AF21F3" w:rsidP="008D7BF1">
      <w:pPr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Rozvod </w:t>
      </w:r>
      <w:r w:rsidRPr="00563E88">
        <w:rPr>
          <w:sz w:val="24"/>
          <w:szCs w:val="24"/>
        </w:rPr>
        <w:t>teplé vody (</w:t>
      </w:r>
      <w:r>
        <w:rPr>
          <w:sz w:val="24"/>
          <w:szCs w:val="24"/>
        </w:rPr>
        <w:t xml:space="preserve">PPR d63x8.6 mm) bude ukončen za obvodovou stěnou šachty Š1 v topném kanálu č.p. 414 novým </w:t>
      </w:r>
      <w:r w:rsidRPr="00563E88">
        <w:rPr>
          <w:sz w:val="24"/>
          <w:szCs w:val="24"/>
        </w:rPr>
        <w:t>uzavírací</w:t>
      </w:r>
      <w:r>
        <w:rPr>
          <w:sz w:val="24"/>
          <w:szCs w:val="24"/>
        </w:rPr>
        <w:t xml:space="preserve">m kulovým kohoutem KK-2“ a napojením přes přechod na stávající objektový rozvod teplé vody (PPR d90). Rozvod </w:t>
      </w:r>
      <w:r w:rsidRPr="00563E88">
        <w:rPr>
          <w:sz w:val="24"/>
          <w:szCs w:val="24"/>
        </w:rPr>
        <w:t>cirkula</w:t>
      </w:r>
      <w:r>
        <w:rPr>
          <w:sz w:val="24"/>
          <w:szCs w:val="24"/>
        </w:rPr>
        <w:t>ce</w:t>
      </w:r>
      <w:r w:rsidRPr="00563E88">
        <w:rPr>
          <w:sz w:val="24"/>
          <w:szCs w:val="24"/>
        </w:rPr>
        <w:t xml:space="preserve"> </w:t>
      </w:r>
      <w:r>
        <w:rPr>
          <w:sz w:val="24"/>
          <w:szCs w:val="24"/>
        </w:rPr>
        <w:t>(PPR d40x5.5 mm)</w:t>
      </w:r>
      <w:r w:rsidRPr="00563E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bude ukončen za obvodovou stěnou šachty Š1 v topném kanálu č.p. 414 </w:t>
      </w:r>
      <w:r w:rsidRPr="00563E88">
        <w:rPr>
          <w:sz w:val="24"/>
          <w:szCs w:val="24"/>
        </w:rPr>
        <w:t>uzavírací</w:t>
      </w:r>
      <w:r>
        <w:rPr>
          <w:sz w:val="24"/>
          <w:szCs w:val="24"/>
        </w:rPr>
        <w:t>m kulovým kohoutem KK-5/4“ a napojením přes přechod na stávající objektový rozvod cirkulace (PPR d50).</w:t>
      </w:r>
    </w:p>
    <w:p w:rsidR="00AF21F3" w:rsidRDefault="00AF21F3" w:rsidP="00AF21F3">
      <w:pPr>
        <w:tabs>
          <w:tab w:val="left" w:pos="0"/>
          <w:tab w:val="left" w:pos="567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A50FDD">
        <w:rPr>
          <w:b/>
          <w:sz w:val="24"/>
          <w:szCs w:val="24"/>
        </w:rPr>
        <w:t xml:space="preserve">Nová větev č. </w:t>
      </w:r>
      <w:r>
        <w:rPr>
          <w:b/>
          <w:sz w:val="24"/>
          <w:szCs w:val="24"/>
        </w:rPr>
        <w:t>VS809b</w:t>
      </w:r>
      <w:r w:rsidRPr="00A50FDD">
        <w:rPr>
          <w:b/>
          <w:sz w:val="24"/>
          <w:szCs w:val="24"/>
        </w:rPr>
        <w:t xml:space="preserve"> - topný </w:t>
      </w:r>
      <w:r>
        <w:rPr>
          <w:b/>
          <w:sz w:val="24"/>
          <w:szCs w:val="24"/>
        </w:rPr>
        <w:t xml:space="preserve">kolektor </w:t>
      </w:r>
      <w:r w:rsidRPr="00A50FDD">
        <w:rPr>
          <w:b/>
          <w:sz w:val="24"/>
          <w:szCs w:val="24"/>
        </w:rPr>
        <w:t>VS</w:t>
      </w:r>
      <w:r>
        <w:rPr>
          <w:b/>
          <w:sz w:val="24"/>
          <w:szCs w:val="24"/>
        </w:rPr>
        <w:t>809b</w:t>
      </w:r>
      <w:r w:rsidRPr="00A50FDD">
        <w:rPr>
          <w:sz w:val="24"/>
          <w:szCs w:val="24"/>
        </w:rPr>
        <w:t xml:space="preserve"> je vedena</w:t>
      </w:r>
      <w:r>
        <w:rPr>
          <w:sz w:val="24"/>
          <w:szCs w:val="24"/>
        </w:rPr>
        <w:t xml:space="preserve"> z šachty Š4</w:t>
      </w:r>
      <w:r w:rsidRPr="00A50FDD">
        <w:rPr>
          <w:sz w:val="24"/>
          <w:szCs w:val="24"/>
        </w:rPr>
        <w:t xml:space="preserve"> v </w:t>
      </w:r>
      <w:r>
        <w:rPr>
          <w:sz w:val="24"/>
          <w:szCs w:val="24"/>
        </w:rPr>
        <w:t>kolektoru</w:t>
      </w:r>
      <w:r w:rsidRPr="00A50FDD">
        <w:rPr>
          <w:sz w:val="24"/>
          <w:szCs w:val="24"/>
        </w:rPr>
        <w:t xml:space="preserve"> o dimenzi přívodního potrubí (PPR ø90 x 12,3) a cirkulačního potrubí (PPR ø</w:t>
      </w:r>
      <w:r>
        <w:rPr>
          <w:sz w:val="24"/>
          <w:szCs w:val="24"/>
        </w:rPr>
        <w:t>75</w:t>
      </w:r>
      <w:r w:rsidRPr="00A50FDD">
        <w:rPr>
          <w:sz w:val="24"/>
          <w:szCs w:val="24"/>
        </w:rPr>
        <w:t xml:space="preserve"> x </w:t>
      </w:r>
      <w:r>
        <w:rPr>
          <w:sz w:val="24"/>
          <w:szCs w:val="24"/>
        </w:rPr>
        <w:t>10</w:t>
      </w:r>
      <w:r w:rsidRPr="00A50FDD">
        <w:rPr>
          <w:sz w:val="24"/>
          <w:szCs w:val="24"/>
        </w:rPr>
        <w:t>,</w:t>
      </w:r>
      <w:r>
        <w:rPr>
          <w:sz w:val="24"/>
          <w:szCs w:val="24"/>
        </w:rPr>
        <w:t>3</w:t>
      </w:r>
      <w:r w:rsidRPr="00A50FDD">
        <w:rPr>
          <w:sz w:val="24"/>
          <w:szCs w:val="24"/>
        </w:rPr>
        <w:t xml:space="preserve"> mm) směrem na </w:t>
      </w:r>
      <w:r>
        <w:rPr>
          <w:sz w:val="24"/>
          <w:szCs w:val="24"/>
        </w:rPr>
        <w:t>jih</w:t>
      </w:r>
      <w:r w:rsidRPr="00A50FDD">
        <w:rPr>
          <w:sz w:val="24"/>
          <w:szCs w:val="24"/>
        </w:rPr>
        <w:t xml:space="preserve"> do </w:t>
      </w:r>
      <w:r>
        <w:rPr>
          <w:sz w:val="24"/>
          <w:szCs w:val="24"/>
        </w:rPr>
        <w:t>technické galerie TG.53</w:t>
      </w:r>
      <w:r w:rsidRPr="00A50FDD">
        <w:rPr>
          <w:sz w:val="24"/>
          <w:szCs w:val="24"/>
        </w:rPr>
        <w:t>, kde budou nově napojeny z hlavního páteřního rozvodu objektové přípojky</w:t>
      </w:r>
      <w:r>
        <w:rPr>
          <w:sz w:val="24"/>
          <w:szCs w:val="24"/>
        </w:rPr>
        <w:t xml:space="preserve"> </w:t>
      </w:r>
      <w:r w:rsidR="00102F5A">
        <w:rPr>
          <w:sz w:val="24"/>
          <w:szCs w:val="24"/>
        </w:rPr>
        <w:t>(směr jih) pro blok 639 č.p. 566) a</w:t>
      </w:r>
      <w:r w:rsidR="00102F5A" w:rsidRPr="00102F5A">
        <w:rPr>
          <w:sz w:val="24"/>
          <w:szCs w:val="24"/>
        </w:rPr>
        <w:t xml:space="preserve"> </w:t>
      </w:r>
      <w:r w:rsidR="00102F5A">
        <w:rPr>
          <w:sz w:val="24"/>
          <w:szCs w:val="24"/>
        </w:rPr>
        <w:t>(směr západ) pro blok 639 č.p.566.</w:t>
      </w:r>
    </w:p>
    <w:p w:rsidR="00102F5A" w:rsidRDefault="00102F5A" w:rsidP="00102F5A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Hlavní páteřní rozvod pokračuje dál (směr východ) </w:t>
      </w:r>
      <w:r w:rsidRPr="00A50FDD">
        <w:rPr>
          <w:sz w:val="24"/>
          <w:szCs w:val="24"/>
        </w:rPr>
        <w:t>o dimenzi přívodního potrubí (PPR ø90 x 12,3) a cirkulačního potrubí (PPR ø</w:t>
      </w:r>
      <w:r>
        <w:rPr>
          <w:sz w:val="24"/>
          <w:szCs w:val="24"/>
        </w:rPr>
        <w:t>63</w:t>
      </w:r>
      <w:r w:rsidRPr="00A50FDD">
        <w:rPr>
          <w:sz w:val="24"/>
          <w:szCs w:val="24"/>
        </w:rPr>
        <w:t xml:space="preserve"> x </w:t>
      </w:r>
      <w:r>
        <w:rPr>
          <w:sz w:val="24"/>
          <w:szCs w:val="24"/>
        </w:rPr>
        <w:t>8</w:t>
      </w:r>
      <w:r w:rsidRPr="00A50FDD">
        <w:rPr>
          <w:sz w:val="24"/>
          <w:szCs w:val="24"/>
        </w:rPr>
        <w:t>,</w:t>
      </w:r>
      <w:r>
        <w:rPr>
          <w:sz w:val="24"/>
          <w:szCs w:val="24"/>
        </w:rPr>
        <w:t>6</w:t>
      </w:r>
      <w:r w:rsidRPr="00A50FDD">
        <w:rPr>
          <w:sz w:val="24"/>
          <w:szCs w:val="24"/>
        </w:rPr>
        <w:t xml:space="preserve"> mm) </w:t>
      </w:r>
      <w:r>
        <w:rPr>
          <w:sz w:val="24"/>
          <w:szCs w:val="24"/>
        </w:rPr>
        <w:t xml:space="preserve">do  technické galerie TG.52, </w:t>
      </w:r>
      <w:r w:rsidRPr="00A50FDD">
        <w:rPr>
          <w:sz w:val="24"/>
          <w:szCs w:val="24"/>
        </w:rPr>
        <w:t>kde bud</w:t>
      </w:r>
      <w:r>
        <w:rPr>
          <w:sz w:val="24"/>
          <w:szCs w:val="24"/>
        </w:rPr>
        <w:t>e</w:t>
      </w:r>
      <w:r w:rsidRPr="00A50FDD">
        <w:rPr>
          <w:sz w:val="24"/>
          <w:szCs w:val="24"/>
        </w:rPr>
        <w:t xml:space="preserve"> napojen</w:t>
      </w:r>
      <w:r>
        <w:rPr>
          <w:sz w:val="24"/>
          <w:szCs w:val="24"/>
        </w:rPr>
        <w:t>a</w:t>
      </w:r>
      <w:r w:rsidRPr="00A50FDD">
        <w:rPr>
          <w:sz w:val="24"/>
          <w:szCs w:val="24"/>
        </w:rPr>
        <w:t xml:space="preserve"> z hlavního páteřního rozvodu objektov</w:t>
      </w:r>
      <w:r>
        <w:rPr>
          <w:sz w:val="24"/>
          <w:szCs w:val="24"/>
        </w:rPr>
        <w:t>á</w:t>
      </w:r>
      <w:r w:rsidRPr="00A50FDD">
        <w:rPr>
          <w:sz w:val="24"/>
          <w:szCs w:val="24"/>
        </w:rPr>
        <w:t xml:space="preserve"> přípojk</w:t>
      </w:r>
      <w:r>
        <w:rPr>
          <w:sz w:val="24"/>
          <w:szCs w:val="24"/>
        </w:rPr>
        <w:t>a (směr sever) pro blok 638 č.p. 413.</w:t>
      </w:r>
    </w:p>
    <w:p w:rsidR="00102F5A" w:rsidRDefault="00102F5A" w:rsidP="00102F5A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Hlavní páteřní rozvod pokračuje dál (směr východ) </w:t>
      </w:r>
      <w:r w:rsidRPr="00A50FDD">
        <w:rPr>
          <w:sz w:val="24"/>
          <w:szCs w:val="24"/>
        </w:rPr>
        <w:t xml:space="preserve">o dimenzi přívodního potrubí (PPR </w:t>
      </w:r>
      <w:r w:rsidRPr="00A50FDD">
        <w:rPr>
          <w:sz w:val="24"/>
          <w:szCs w:val="24"/>
        </w:rPr>
        <w:lastRenderedPageBreak/>
        <w:t>ø</w:t>
      </w:r>
      <w:r>
        <w:rPr>
          <w:sz w:val="24"/>
          <w:szCs w:val="24"/>
        </w:rPr>
        <w:t>75</w:t>
      </w:r>
      <w:r w:rsidRPr="00A50FDD">
        <w:rPr>
          <w:sz w:val="24"/>
          <w:szCs w:val="24"/>
        </w:rPr>
        <w:t xml:space="preserve"> x 1</w:t>
      </w:r>
      <w:r>
        <w:rPr>
          <w:sz w:val="24"/>
          <w:szCs w:val="24"/>
        </w:rPr>
        <w:t>0</w:t>
      </w:r>
      <w:r w:rsidRPr="00A50FDD">
        <w:rPr>
          <w:sz w:val="24"/>
          <w:szCs w:val="24"/>
        </w:rPr>
        <w:t>,3) a cirkulačního potrubí (PPR ø</w:t>
      </w:r>
      <w:r>
        <w:rPr>
          <w:sz w:val="24"/>
          <w:szCs w:val="24"/>
        </w:rPr>
        <w:t>50</w:t>
      </w:r>
      <w:r w:rsidRPr="00A50FDD">
        <w:rPr>
          <w:sz w:val="24"/>
          <w:szCs w:val="24"/>
        </w:rPr>
        <w:t xml:space="preserve"> x </w:t>
      </w:r>
      <w:r>
        <w:rPr>
          <w:sz w:val="24"/>
          <w:szCs w:val="24"/>
        </w:rPr>
        <w:t>6</w:t>
      </w:r>
      <w:r w:rsidRPr="00A50FDD">
        <w:rPr>
          <w:sz w:val="24"/>
          <w:szCs w:val="24"/>
        </w:rPr>
        <w:t>,</w:t>
      </w:r>
      <w:r>
        <w:rPr>
          <w:sz w:val="24"/>
          <w:szCs w:val="24"/>
        </w:rPr>
        <w:t>9</w:t>
      </w:r>
      <w:r w:rsidRPr="00A50FDD">
        <w:rPr>
          <w:sz w:val="24"/>
          <w:szCs w:val="24"/>
        </w:rPr>
        <w:t xml:space="preserve"> mm) </w:t>
      </w:r>
      <w:r>
        <w:rPr>
          <w:sz w:val="24"/>
          <w:szCs w:val="24"/>
        </w:rPr>
        <w:t xml:space="preserve">do  technické galerie TG.51, </w:t>
      </w:r>
      <w:r w:rsidRPr="00A50FDD">
        <w:rPr>
          <w:sz w:val="24"/>
          <w:szCs w:val="24"/>
        </w:rPr>
        <w:t>kde bud</w:t>
      </w:r>
      <w:r>
        <w:rPr>
          <w:sz w:val="24"/>
          <w:szCs w:val="24"/>
        </w:rPr>
        <w:t>ou</w:t>
      </w:r>
      <w:r w:rsidRPr="00A50FDD">
        <w:rPr>
          <w:sz w:val="24"/>
          <w:szCs w:val="24"/>
        </w:rPr>
        <w:t xml:space="preserve"> napojen</w:t>
      </w:r>
      <w:r>
        <w:rPr>
          <w:sz w:val="24"/>
          <w:szCs w:val="24"/>
        </w:rPr>
        <w:t>y</w:t>
      </w:r>
      <w:r w:rsidRPr="00A50FDD">
        <w:rPr>
          <w:sz w:val="24"/>
          <w:szCs w:val="24"/>
        </w:rPr>
        <w:t xml:space="preserve"> z hlavního páteřního rozvodu objektov</w:t>
      </w:r>
      <w:r>
        <w:rPr>
          <w:sz w:val="24"/>
          <w:szCs w:val="24"/>
        </w:rPr>
        <w:t>é</w:t>
      </w:r>
      <w:r w:rsidRPr="00A50FDD">
        <w:rPr>
          <w:sz w:val="24"/>
          <w:szCs w:val="24"/>
        </w:rPr>
        <w:t xml:space="preserve"> přípojk</w:t>
      </w:r>
      <w:r>
        <w:rPr>
          <w:sz w:val="24"/>
          <w:szCs w:val="24"/>
        </w:rPr>
        <w:t>y (směr sever) pro blok 638 č.p. 411 a (směr jih) pro blok 641 č.p.570.</w:t>
      </w:r>
    </w:p>
    <w:p w:rsidR="00102F5A" w:rsidRDefault="00102F5A" w:rsidP="00AF21F3">
      <w:pPr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 technické galerie TG. 51 (směr východ) pokračuje přípojka o </w:t>
      </w:r>
      <w:r w:rsidRPr="00A50FDD">
        <w:rPr>
          <w:sz w:val="24"/>
          <w:szCs w:val="24"/>
        </w:rPr>
        <w:t>dimenzi přívodního potrubí (PPR ø</w:t>
      </w:r>
      <w:r>
        <w:rPr>
          <w:sz w:val="24"/>
          <w:szCs w:val="24"/>
        </w:rPr>
        <w:t>63</w:t>
      </w:r>
      <w:r w:rsidRPr="00A50FDD">
        <w:rPr>
          <w:sz w:val="24"/>
          <w:szCs w:val="24"/>
        </w:rPr>
        <w:t xml:space="preserve"> x </w:t>
      </w:r>
      <w:r>
        <w:rPr>
          <w:sz w:val="24"/>
          <w:szCs w:val="24"/>
        </w:rPr>
        <w:t>8</w:t>
      </w:r>
      <w:r w:rsidRPr="00A50FDD">
        <w:rPr>
          <w:sz w:val="24"/>
          <w:szCs w:val="24"/>
        </w:rPr>
        <w:t>,</w:t>
      </w:r>
      <w:r>
        <w:rPr>
          <w:sz w:val="24"/>
          <w:szCs w:val="24"/>
        </w:rPr>
        <w:t>6</w:t>
      </w:r>
      <w:r w:rsidRPr="00A50FDD">
        <w:rPr>
          <w:sz w:val="24"/>
          <w:szCs w:val="24"/>
        </w:rPr>
        <w:t>) a cirkulačního potrubí (PPR ø</w:t>
      </w:r>
      <w:r>
        <w:rPr>
          <w:sz w:val="24"/>
          <w:szCs w:val="24"/>
        </w:rPr>
        <w:t>40</w:t>
      </w:r>
      <w:r w:rsidRPr="00A50FDD">
        <w:rPr>
          <w:sz w:val="24"/>
          <w:szCs w:val="24"/>
        </w:rPr>
        <w:t xml:space="preserve"> x </w:t>
      </w:r>
      <w:r>
        <w:rPr>
          <w:sz w:val="24"/>
          <w:szCs w:val="24"/>
        </w:rPr>
        <w:t>5</w:t>
      </w:r>
      <w:r w:rsidRPr="00A50FDD">
        <w:rPr>
          <w:sz w:val="24"/>
          <w:szCs w:val="24"/>
        </w:rPr>
        <w:t>,</w:t>
      </w:r>
      <w:r>
        <w:rPr>
          <w:sz w:val="24"/>
          <w:szCs w:val="24"/>
        </w:rPr>
        <w:t>5</w:t>
      </w:r>
      <w:r w:rsidRPr="00A50FDD">
        <w:rPr>
          <w:sz w:val="24"/>
          <w:szCs w:val="24"/>
        </w:rPr>
        <w:t xml:space="preserve"> mm) </w:t>
      </w:r>
      <w:r>
        <w:rPr>
          <w:sz w:val="24"/>
          <w:szCs w:val="24"/>
        </w:rPr>
        <w:t xml:space="preserve">do  technické galerie TG.50 a dále do (směr sever) do bloku 638 č.p. 409. V technické galerii TG.50 rozvod končí. </w:t>
      </w:r>
    </w:p>
    <w:p w:rsidR="00C10EF5" w:rsidRDefault="00C10EF5" w:rsidP="00AF21F3">
      <w:pPr>
        <w:spacing w:line="240" w:lineRule="exact"/>
        <w:ind w:firstLine="567"/>
        <w:jc w:val="both"/>
        <w:rPr>
          <w:sz w:val="24"/>
          <w:szCs w:val="24"/>
        </w:rPr>
      </w:pPr>
    </w:p>
    <w:p w:rsidR="00AF21F3" w:rsidRPr="00A50FDD" w:rsidRDefault="00C10EF5" w:rsidP="00AF21F3">
      <w:pPr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 technických galeriích b</w:t>
      </w:r>
      <w:r w:rsidR="00AF21F3" w:rsidRPr="00A50FDD">
        <w:rPr>
          <w:sz w:val="24"/>
          <w:szCs w:val="24"/>
        </w:rPr>
        <w:t xml:space="preserve">udou vyhotoveny odbočky teplé vody (PPRd63x8.6 mm) a cirkulace (PPR d40x5.5 mm) pro </w:t>
      </w:r>
      <w:r>
        <w:rPr>
          <w:sz w:val="24"/>
          <w:szCs w:val="24"/>
        </w:rPr>
        <w:t>jednotlivé bloky</w:t>
      </w:r>
      <w:r w:rsidR="00AF21F3" w:rsidRPr="00A50FDD">
        <w:rPr>
          <w:sz w:val="24"/>
          <w:szCs w:val="24"/>
        </w:rPr>
        <w:t>. Na odboč</w:t>
      </w:r>
      <w:r>
        <w:rPr>
          <w:sz w:val="24"/>
          <w:szCs w:val="24"/>
        </w:rPr>
        <w:t>kách</w:t>
      </w:r>
      <w:r w:rsidR="00AF21F3" w:rsidRPr="00A50FDD">
        <w:rPr>
          <w:sz w:val="24"/>
          <w:szCs w:val="24"/>
        </w:rPr>
        <w:t xml:space="preserve"> budou osazeny na TV kulový kohout KK-2“ a na cirkulaci kulový kohout KK-5/4“ a vyvažovací ventil VV-5/4“.  </w:t>
      </w:r>
    </w:p>
    <w:p w:rsidR="00ED0081" w:rsidRDefault="00ED0081" w:rsidP="00ED0081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 nejnižším místě </w:t>
      </w:r>
      <w:r w:rsidR="00C10EF5">
        <w:rPr>
          <w:sz w:val="24"/>
          <w:szCs w:val="24"/>
        </w:rPr>
        <w:t xml:space="preserve">rozvodu </w:t>
      </w:r>
      <w:r>
        <w:rPr>
          <w:sz w:val="24"/>
          <w:szCs w:val="24"/>
        </w:rPr>
        <w:t xml:space="preserve">bude umístěno </w:t>
      </w:r>
      <w:r w:rsidR="00C10EF5">
        <w:rPr>
          <w:sz w:val="24"/>
          <w:szCs w:val="24"/>
        </w:rPr>
        <w:t xml:space="preserve">vypouštění (odkalení) a v nejvyšším místě </w:t>
      </w:r>
      <w:r>
        <w:rPr>
          <w:sz w:val="24"/>
          <w:szCs w:val="24"/>
        </w:rPr>
        <w:t xml:space="preserve">odvzdušnění. Dimenze potrubí byla po výpočtu upravena na základě podkladů provozovatele, který dal roční spotřeby energií za přípravu teplé vody. </w:t>
      </w:r>
    </w:p>
    <w:p w:rsidR="004912D0" w:rsidRPr="001B3C47" w:rsidRDefault="004912D0" w:rsidP="004912D0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bookmarkStart w:id="0" w:name="_GoBack"/>
      <w:bookmarkEnd w:id="0"/>
      <w:r w:rsidRPr="001B3C47">
        <w:rPr>
          <w:szCs w:val="24"/>
        </w:rPr>
        <w:t>Dimenze a délky nových (montovaných) plastových PPR (polypropylen) trubek:</w:t>
      </w:r>
    </w:p>
    <w:p w:rsidR="00033E58" w:rsidRPr="001B3C47" w:rsidRDefault="00033E58" w:rsidP="004912D0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1B3C47">
        <w:rPr>
          <w:szCs w:val="24"/>
        </w:rPr>
        <w:t>DN</w:t>
      </w:r>
      <w:r w:rsidR="00E70B7C" w:rsidRPr="001B3C47">
        <w:rPr>
          <w:szCs w:val="24"/>
        </w:rPr>
        <w:t>80</w:t>
      </w:r>
      <w:r w:rsidRPr="001B3C47">
        <w:rPr>
          <w:szCs w:val="24"/>
        </w:rPr>
        <w:tab/>
        <w:t>PPR ø</w:t>
      </w:r>
      <w:r w:rsidR="002B547C" w:rsidRPr="001B3C47">
        <w:rPr>
          <w:szCs w:val="24"/>
        </w:rPr>
        <w:t>90</w:t>
      </w:r>
      <w:r w:rsidRPr="001B3C47">
        <w:rPr>
          <w:szCs w:val="24"/>
        </w:rPr>
        <w:t>,0 x 1</w:t>
      </w:r>
      <w:r w:rsidR="002B547C" w:rsidRPr="001B3C47">
        <w:rPr>
          <w:szCs w:val="24"/>
        </w:rPr>
        <w:t>2</w:t>
      </w:r>
      <w:r w:rsidRPr="001B3C47">
        <w:rPr>
          <w:szCs w:val="24"/>
        </w:rPr>
        <w:t>,3 mm</w:t>
      </w:r>
      <w:r w:rsidRPr="001B3C47">
        <w:rPr>
          <w:szCs w:val="24"/>
        </w:rPr>
        <w:tab/>
      </w:r>
      <w:r w:rsidRPr="001B3C47">
        <w:rPr>
          <w:szCs w:val="24"/>
        </w:rPr>
        <w:tab/>
        <w:t xml:space="preserve">délka </w:t>
      </w:r>
      <w:r w:rsidR="002B547C" w:rsidRPr="001B3C47">
        <w:rPr>
          <w:szCs w:val="24"/>
        </w:rPr>
        <w:t>168</w:t>
      </w:r>
      <w:r w:rsidRPr="001B3C47">
        <w:rPr>
          <w:szCs w:val="24"/>
        </w:rPr>
        <w:t xml:space="preserve"> m</w:t>
      </w:r>
      <w:r w:rsidRPr="001B3C47">
        <w:rPr>
          <w:szCs w:val="24"/>
        </w:rPr>
        <w:tab/>
        <w:t xml:space="preserve">izolace </w:t>
      </w:r>
      <w:proofErr w:type="spellStart"/>
      <w:r w:rsidRPr="001B3C47">
        <w:rPr>
          <w:szCs w:val="24"/>
        </w:rPr>
        <w:t>tl</w:t>
      </w:r>
      <w:proofErr w:type="spellEnd"/>
      <w:r w:rsidRPr="001B3C47">
        <w:rPr>
          <w:szCs w:val="24"/>
        </w:rPr>
        <w:t xml:space="preserve">. </w:t>
      </w:r>
      <w:r w:rsidR="002B547C" w:rsidRPr="001B3C47">
        <w:rPr>
          <w:szCs w:val="24"/>
        </w:rPr>
        <w:t>6</w:t>
      </w:r>
      <w:r w:rsidRPr="001B3C47">
        <w:rPr>
          <w:szCs w:val="24"/>
        </w:rPr>
        <w:t>0 mm</w:t>
      </w:r>
    </w:p>
    <w:p w:rsidR="002B547C" w:rsidRPr="001B3C47" w:rsidRDefault="002B547C" w:rsidP="002B547C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1B3C47">
        <w:rPr>
          <w:szCs w:val="24"/>
        </w:rPr>
        <w:t>DN65</w:t>
      </w:r>
      <w:r w:rsidRPr="001B3C47">
        <w:rPr>
          <w:szCs w:val="24"/>
        </w:rPr>
        <w:tab/>
        <w:t>PPR ø75,0 x 10,3 mm</w:t>
      </w:r>
      <w:r w:rsidRPr="001B3C47">
        <w:rPr>
          <w:szCs w:val="24"/>
        </w:rPr>
        <w:tab/>
      </w:r>
      <w:r w:rsidRPr="001B3C47">
        <w:rPr>
          <w:szCs w:val="24"/>
        </w:rPr>
        <w:tab/>
        <w:t>délka 155 m</w:t>
      </w:r>
      <w:r w:rsidRPr="001B3C47">
        <w:rPr>
          <w:szCs w:val="24"/>
        </w:rPr>
        <w:tab/>
        <w:t xml:space="preserve">izolace </w:t>
      </w:r>
      <w:proofErr w:type="spellStart"/>
      <w:r w:rsidRPr="001B3C47">
        <w:rPr>
          <w:szCs w:val="24"/>
        </w:rPr>
        <w:t>tl</w:t>
      </w:r>
      <w:proofErr w:type="spellEnd"/>
      <w:r w:rsidRPr="001B3C47">
        <w:rPr>
          <w:szCs w:val="24"/>
        </w:rPr>
        <w:t>. 50 mm</w:t>
      </w:r>
    </w:p>
    <w:p w:rsidR="00033E58" w:rsidRPr="001B3C47" w:rsidRDefault="00033E58" w:rsidP="00033E58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1B3C47">
        <w:rPr>
          <w:szCs w:val="24"/>
        </w:rPr>
        <w:t>DN50</w:t>
      </w:r>
      <w:r w:rsidRPr="001B3C47">
        <w:rPr>
          <w:szCs w:val="24"/>
        </w:rPr>
        <w:tab/>
        <w:t>PPR ø63,0 x 8,6 mm</w:t>
      </w:r>
      <w:r w:rsidRPr="001B3C47">
        <w:rPr>
          <w:szCs w:val="24"/>
        </w:rPr>
        <w:tab/>
      </w:r>
      <w:r w:rsidRPr="001B3C47">
        <w:rPr>
          <w:szCs w:val="24"/>
        </w:rPr>
        <w:tab/>
        <w:t xml:space="preserve">délka </w:t>
      </w:r>
      <w:r w:rsidR="002B547C" w:rsidRPr="001B3C47">
        <w:rPr>
          <w:szCs w:val="24"/>
        </w:rPr>
        <w:t xml:space="preserve">334 </w:t>
      </w:r>
      <w:r w:rsidRPr="001B3C47">
        <w:rPr>
          <w:szCs w:val="24"/>
        </w:rPr>
        <w:t>m</w:t>
      </w:r>
      <w:r w:rsidRPr="001B3C47">
        <w:rPr>
          <w:szCs w:val="24"/>
        </w:rPr>
        <w:tab/>
        <w:t xml:space="preserve">izolace </w:t>
      </w:r>
      <w:proofErr w:type="spellStart"/>
      <w:r w:rsidRPr="001B3C47">
        <w:rPr>
          <w:szCs w:val="24"/>
        </w:rPr>
        <w:t>tl</w:t>
      </w:r>
      <w:proofErr w:type="spellEnd"/>
      <w:r w:rsidRPr="001B3C47">
        <w:rPr>
          <w:szCs w:val="24"/>
        </w:rPr>
        <w:t>. 50 mm</w:t>
      </w:r>
    </w:p>
    <w:p w:rsidR="00033E58" w:rsidRPr="001B3C47" w:rsidRDefault="00033E58" w:rsidP="00033E58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1B3C47">
        <w:rPr>
          <w:szCs w:val="24"/>
        </w:rPr>
        <w:t>DN40</w:t>
      </w:r>
      <w:r w:rsidRPr="001B3C47">
        <w:rPr>
          <w:szCs w:val="24"/>
        </w:rPr>
        <w:tab/>
        <w:t>PPR ø50,0 x 6,9 mm</w:t>
      </w:r>
      <w:r w:rsidRPr="001B3C47">
        <w:rPr>
          <w:szCs w:val="24"/>
        </w:rPr>
        <w:tab/>
      </w:r>
      <w:r w:rsidRPr="001B3C47">
        <w:rPr>
          <w:szCs w:val="24"/>
        </w:rPr>
        <w:tab/>
        <w:t xml:space="preserve">délka </w:t>
      </w:r>
      <w:r w:rsidR="002B547C" w:rsidRPr="001B3C47">
        <w:rPr>
          <w:szCs w:val="24"/>
        </w:rPr>
        <w:t>45</w:t>
      </w:r>
      <w:r w:rsidRPr="001B3C47">
        <w:rPr>
          <w:szCs w:val="24"/>
        </w:rPr>
        <w:t xml:space="preserve"> m</w:t>
      </w:r>
      <w:r w:rsidRPr="001B3C47">
        <w:rPr>
          <w:szCs w:val="24"/>
        </w:rPr>
        <w:tab/>
        <w:t xml:space="preserve">izolace </w:t>
      </w:r>
      <w:proofErr w:type="spellStart"/>
      <w:r w:rsidRPr="001B3C47">
        <w:rPr>
          <w:szCs w:val="24"/>
        </w:rPr>
        <w:t>tl</w:t>
      </w:r>
      <w:proofErr w:type="spellEnd"/>
      <w:r w:rsidRPr="001B3C47">
        <w:rPr>
          <w:szCs w:val="24"/>
        </w:rPr>
        <w:t>. 40 mm</w:t>
      </w:r>
    </w:p>
    <w:p w:rsidR="00033E58" w:rsidRPr="001B3C47" w:rsidRDefault="00033E58" w:rsidP="00033E58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1B3C47">
        <w:rPr>
          <w:szCs w:val="24"/>
        </w:rPr>
        <w:t>DN32</w:t>
      </w:r>
      <w:r w:rsidRPr="001B3C47">
        <w:rPr>
          <w:szCs w:val="24"/>
        </w:rPr>
        <w:tab/>
        <w:t>PPR ø40,</w:t>
      </w:r>
      <w:r w:rsidR="002B547C" w:rsidRPr="001B3C47">
        <w:rPr>
          <w:szCs w:val="24"/>
        </w:rPr>
        <w:t>0</w:t>
      </w:r>
      <w:r w:rsidRPr="001B3C47">
        <w:rPr>
          <w:szCs w:val="24"/>
        </w:rPr>
        <w:t xml:space="preserve"> x 5,5 mm</w:t>
      </w:r>
      <w:r w:rsidRPr="001B3C47">
        <w:rPr>
          <w:szCs w:val="24"/>
        </w:rPr>
        <w:tab/>
      </w:r>
      <w:r w:rsidRPr="001B3C47">
        <w:rPr>
          <w:szCs w:val="24"/>
        </w:rPr>
        <w:tab/>
        <w:t xml:space="preserve">délka </w:t>
      </w:r>
      <w:r w:rsidR="002B547C" w:rsidRPr="001B3C47">
        <w:rPr>
          <w:szCs w:val="24"/>
        </w:rPr>
        <w:t>270</w:t>
      </w:r>
      <w:r w:rsidRPr="001B3C47">
        <w:rPr>
          <w:szCs w:val="24"/>
        </w:rPr>
        <w:t xml:space="preserve"> m</w:t>
      </w:r>
      <w:r w:rsidRPr="001B3C47">
        <w:rPr>
          <w:szCs w:val="24"/>
        </w:rPr>
        <w:tab/>
        <w:t xml:space="preserve">izolace </w:t>
      </w:r>
      <w:proofErr w:type="spellStart"/>
      <w:r w:rsidRPr="001B3C47">
        <w:rPr>
          <w:szCs w:val="24"/>
        </w:rPr>
        <w:t>tl</w:t>
      </w:r>
      <w:proofErr w:type="spellEnd"/>
      <w:r w:rsidRPr="001B3C47">
        <w:rPr>
          <w:szCs w:val="24"/>
        </w:rPr>
        <w:t>. 40 mm</w:t>
      </w:r>
    </w:p>
    <w:p w:rsidR="002B547C" w:rsidRPr="001B3C47" w:rsidRDefault="002B547C" w:rsidP="002B547C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1B3C47">
        <w:rPr>
          <w:szCs w:val="24"/>
        </w:rPr>
        <w:t>DN25</w:t>
      </w:r>
      <w:r w:rsidRPr="001B3C47">
        <w:rPr>
          <w:szCs w:val="24"/>
        </w:rPr>
        <w:tab/>
        <w:t>PPR ø32,0 x 4,4 mm</w:t>
      </w:r>
      <w:r w:rsidRPr="001B3C47">
        <w:rPr>
          <w:szCs w:val="24"/>
        </w:rPr>
        <w:tab/>
      </w:r>
      <w:r w:rsidRPr="001B3C47">
        <w:rPr>
          <w:szCs w:val="24"/>
        </w:rPr>
        <w:tab/>
        <w:t>délka 12 m</w:t>
      </w:r>
      <w:r w:rsidRPr="001B3C47">
        <w:rPr>
          <w:szCs w:val="24"/>
        </w:rPr>
        <w:tab/>
        <w:t xml:space="preserve">izolace </w:t>
      </w:r>
      <w:proofErr w:type="spellStart"/>
      <w:r w:rsidRPr="001B3C47">
        <w:rPr>
          <w:szCs w:val="24"/>
        </w:rPr>
        <w:t>tl</w:t>
      </w:r>
      <w:proofErr w:type="spellEnd"/>
      <w:r w:rsidRPr="001B3C47">
        <w:rPr>
          <w:szCs w:val="24"/>
        </w:rPr>
        <w:t>. 30 mm</w:t>
      </w:r>
    </w:p>
    <w:p w:rsidR="002B547C" w:rsidRDefault="002B547C" w:rsidP="002B547C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1B3C47">
        <w:rPr>
          <w:szCs w:val="24"/>
        </w:rPr>
        <w:t>DN25</w:t>
      </w:r>
      <w:r w:rsidRPr="001B3C47">
        <w:rPr>
          <w:szCs w:val="24"/>
        </w:rPr>
        <w:tab/>
        <w:t>PPR ø25,0 x 3,5 mm</w:t>
      </w:r>
      <w:r w:rsidRPr="001B3C47">
        <w:rPr>
          <w:szCs w:val="24"/>
        </w:rPr>
        <w:tab/>
      </w:r>
      <w:r w:rsidRPr="001B3C47">
        <w:rPr>
          <w:szCs w:val="24"/>
        </w:rPr>
        <w:tab/>
        <w:t>délka 72 m</w:t>
      </w:r>
      <w:r w:rsidRPr="001B3C47">
        <w:rPr>
          <w:szCs w:val="24"/>
        </w:rPr>
        <w:tab/>
        <w:t xml:space="preserve">izolace </w:t>
      </w:r>
      <w:proofErr w:type="spellStart"/>
      <w:r w:rsidRPr="001B3C47">
        <w:rPr>
          <w:szCs w:val="24"/>
        </w:rPr>
        <w:t>tl</w:t>
      </w:r>
      <w:proofErr w:type="spellEnd"/>
      <w:r w:rsidRPr="001B3C47">
        <w:rPr>
          <w:szCs w:val="24"/>
        </w:rPr>
        <w:t xml:space="preserve">. </w:t>
      </w:r>
      <w:r w:rsidR="004912D0" w:rsidRPr="001B3C47">
        <w:rPr>
          <w:szCs w:val="24"/>
        </w:rPr>
        <w:t>25</w:t>
      </w:r>
      <w:r w:rsidRPr="001B3C47">
        <w:rPr>
          <w:szCs w:val="24"/>
        </w:rPr>
        <w:t xml:space="preserve"> mm</w:t>
      </w:r>
    </w:p>
    <w:p w:rsidR="004912D0" w:rsidRDefault="004912D0" w:rsidP="00033E58">
      <w:pPr>
        <w:spacing w:line="240" w:lineRule="exact"/>
        <w:ind w:firstLine="567"/>
        <w:jc w:val="both"/>
        <w:rPr>
          <w:sz w:val="24"/>
          <w:szCs w:val="24"/>
        </w:rPr>
      </w:pPr>
    </w:p>
    <w:p w:rsidR="00D6225C" w:rsidRDefault="00D6225C" w:rsidP="00B83E97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t>4.3.</w:t>
      </w:r>
      <w:r w:rsidR="00ED0081">
        <w:rPr>
          <w:b/>
        </w:rPr>
        <w:t>3</w:t>
      </w:r>
      <w:r>
        <w:rPr>
          <w:b/>
        </w:rPr>
        <w:t xml:space="preserve"> Armatury </w:t>
      </w:r>
    </w:p>
    <w:p w:rsidR="00D6225C" w:rsidRPr="00D6225C" w:rsidRDefault="00D6225C" w:rsidP="003F66CE">
      <w:pPr>
        <w:tabs>
          <w:tab w:val="left" w:pos="0"/>
          <w:tab w:val="left" w:pos="567"/>
          <w:tab w:val="left" w:pos="2835"/>
          <w:tab w:val="left" w:pos="5103"/>
          <w:tab w:val="left" w:pos="6237"/>
          <w:tab w:val="right" w:pos="7797"/>
        </w:tabs>
        <w:spacing w:before="120" w:line="280" w:lineRule="exact"/>
        <w:ind w:firstLine="567"/>
        <w:jc w:val="both"/>
        <w:rPr>
          <w:sz w:val="24"/>
          <w:szCs w:val="24"/>
        </w:rPr>
      </w:pPr>
      <w:r w:rsidRPr="00D6225C">
        <w:rPr>
          <w:sz w:val="24"/>
          <w:szCs w:val="24"/>
        </w:rPr>
        <w:t xml:space="preserve">Jako uzavírací armatury jsou použity </w:t>
      </w:r>
      <w:r w:rsidR="00DD79A2">
        <w:rPr>
          <w:sz w:val="24"/>
          <w:szCs w:val="24"/>
        </w:rPr>
        <w:t xml:space="preserve">nerezové </w:t>
      </w:r>
      <w:proofErr w:type="spellStart"/>
      <w:r w:rsidR="00DD79A2">
        <w:rPr>
          <w:sz w:val="24"/>
          <w:szCs w:val="24"/>
        </w:rPr>
        <w:t>mezipřírubové</w:t>
      </w:r>
      <w:proofErr w:type="spellEnd"/>
      <w:r w:rsidR="00DD79A2">
        <w:rPr>
          <w:sz w:val="24"/>
          <w:szCs w:val="24"/>
        </w:rPr>
        <w:t xml:space="preserve"> klapky (PN16, 130°C) a </w:t>
      </w:r>
      <w:r w:rsidRPr="00D6225C">
        <w:rPr>
          <w:sz w:val="24"/>
          <w:szCs w:val="24"/>
        </w:rPr>
        <w:t>závitové kulové kohouty</w:t>
      </w:r>
      <w:r w:rsidR="00A02E91">
        <w:rPr>
          <w:sz w:val="24"/>
          <w:szCs w:val="24"/>
        </w:rPr>
        <w:t xml:space="preserve"> (PN16, 130°C</w:t>
      </w:r>
      <w:r w:rsidR="00422812">
        <w:rPr>
          <w:sz w:val="24"/>
          <w:szCs w:val="24"/>
        </w:rPr>
        <w:t>)</w:t>
      </w:r>
      <w:r w:rsidRPr="00D6225C">
        <w:rPr>
          <w:sz w:val="24"/>
          <w:szCs w:val="24"/>
        </w:rPr>
        <w:t xml:space="preserve">, kulové kohouty budou opatřeny rozebíratelným šroubením. </w:t>
      </w:r>
    </w:p>
    <w:p w:rsidR="00D6225C" w:rsidRDefault="00B83E97" w:rsidP="003F66CE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Pro vyvážení soustavy budou použity ruční v</w:t>
      </w:r>
      <w:r w:rsidR="00D6225C">
        <w:rPr>
          <w:sz w:val="24"/>
          <w:szCs w:val="24"/>
        </w:rPr>
        <w:t xml:space="preserve">yvažovací </w:t>
      </w:r>
      <w:r>
        <w:rPr>
          <w:sz w:val="24"/>
          <w:szCs w:val="24"/>
        </w:rPr>
        <w:t xml:space="preserve">ventily (PN20, </w:t>
      </w:r>
      <w:smartTag w:uri="urn:schemas-microsoft-com:office:smarttags" w:element="metricconverter">
        <w:smartTagPr>
          <w:attr w:name="ProductID" w:val="130ﾰC"/>
        </w:smartTagPr>
        <w:r>
          <w:rPr>
            <w:sz w:val="24"/>
            <w:szCs w:val="24"/>
          </w:rPr>
          <w:t>130°C</w:t>
        </w:r>
      </w:smartTag>
      <w:r w:rsidRPr="007E4B2A">
        <w:rPr>
          <w:sz w:val="24"/>
          <w:szCs w:val="24"/>
        </w:rPr>
        <w:t xml:space="preserve">). </w:t>
      </w:r>
      <w:r w:rsidR="00AD6CA2" w:rsidRPr="00756234">
        <w:rPr>
          <w:b/>
          <w:sz w:val="24"/>
          <w:szCs w:val="24"/>
        </w:rPr>
        <w:t>Vyvažovací ventily budou nastaveny na předepsanou hodnotu (viz. výkresová část).</w:t>
      </w:r>
      <w:r w:rsidR="00AD6CA2">
        <w:rPr>
          <w:sz w:val="24"/>
          <w:szCs w:val="24"/>
        </w:rPr>
        <w:t xml:space="preserve"> </w:t>
      </w:r>
      <w:r w:rsidR="00D6225C" w:rsidRPr="007E4B2A">
        <w:rPr>
          <w:sz w:val="24"/>
          <w:szCs w:val="24"/>
        </w:rPr>
        <w:t xml:space="preserve">V nejnižších místech </w:t>
      </w:r>
      <w:r w:rsidRPr="007E4B2A">
        <w:rPr>
          <w:sz w:val="24"/>
          <w:szCs w:val="24"/>
        </w:rPr>
        <w:t xml:space="preserve">rozvodu bude </w:t>
      </w:r>
      <w:r w:rsidR="00D6225C" w:rsidRPr="007E4B2A">
        <w:rPr>
          <w:sz w:val="24"/>
          <w:szCs w:val="24"/>
        </w:rPr>
        <w:t xml:space="preserve">provedeno vypouštění pomocí vypouštěcích </w:t>
      </w:r>
      <w:r w:rsidR="00422812">
        <w:rPr>
          <w:sz w:val="24"/>
          <w:szCs w:val="24"/>
        </w:rPr>
        <w:t xml:space="preserve">kulových </w:t>
      </w:r>
      <w:r w:rsidR="00D6225C" w:rsidRPr="007E4B2A">
        <w:rPr>
          <w:sz w:val="24"/>
          <w:szCs w:val="24"/>
        </w:rPr>
        <w:t>kohoutů KK-</w:t>
      </w:r>
      <w:r w:rsidR="00DD79A2">
        <w:rPr>
          <w:sz w:val="24"/>
          <w:szCs w:val="24"/>
        </w:rPr>
        <w:t>3/4</w:t>
      </w:r>
      <w:r w:rsidR="00D6225C" w:rsidRPr="007E4B2A">
        <w:rPr>
          <w:sz w:val="24"/>
          <w:szCs w:val="24"/>
        </w:rPr>
        <w:t xml:space="preserve">“ </w:t>
      </w:r>
      <w:r w:rsidR="00C10EF5">
        <w:rPr>
          <w:sz w:val="24"/>
          <w:szCs w:val="24"/>
        </w:rPr>
        <w:t xml:space="preserve">a KK-1“ </w:t>
      </w:r>
      <w:r w:rsidR="00D6225C" w:rsidRPr="007E4B2A">
        <w:rPr>
          <w:sz w:val="24"/>
          <w:szCs w:val="24"/>
        </w:rPr>
        <w:t>(</w:t>
      </w:r>
      <w:r w:rsidR="00422812">
        <w:rPr>
          <w:sz w:val="24"/>
          <w:szCs w:val="24"/>
        </w:rPr>
        <w:t>PN16, 130°C)</w:t>
      </w:r>
      <w:r w:rsidR="00D6225C" w:rsidRPr="007E4B2A">
        <w:rPr>
          <w:sz w:val="24"/>
          <w:szCs w:val="24"/>
        </w:rPr>
        <w:t>.</w:t>
      </w:r>
      <w:r w:rsidRPr="007E4B2A">
        <w:rPr>
          <w:sz w:val="24"/>
          <w:szCs w:val="24"/>
        </w:rPr>
        <w:t xml:space="preserve"> V nejvyšších místech rozvodu bude provedeno odvzdušnění pomocí </w:t>
      </w:r>
      <w:r w:rsidR="00422812">
        <w:rPr>
          <w:sz w:val="24"/>
          <w:szCs w:val="24"/>
        </w:rPr>
        <w:t xml:space="preserve">kulových </w:t>
      </w:r>
      <w:r w:rsidRPr="007E4B2A">
        <w:rPr>
          <w:sz w:val="24"/>
          <w:szCs w:val="24"/>
        </w:rPr>
        <w:t>kohoutů KK-</w:t>
      </w:r>
      <w:r w:rsidR="00C10EF5">
        <w:rPr>
          <w:sz w:val="24"/>
          <w:szCs w:val="24"/>
        </w:rPr>
        <w:t>3</w:t>
      </w:r>
      <w:r w:rsidRPr="007E4B2A">
        <w:rPr>
          <w:sz w:val="24"/>
          <w:szCs w:val="24"/>
        </w:rPr>
        <w:t>/</w:t>
      </w:r>
      <w:r w:rsidR="00C10EF5">
        <w:rPr>
          <w:sz w:val="24"/>
          <w:szCs w:val="24"/>
        </w:rPr>
        <w:t>4</w:t>
      </w:r>
      <w:r w:rsidRPr="007E4B2A">
        <w:rPr>
          <w:sz w:val="24"/>
          <w:szCs w:val="24"/>
        </w:rPr>
        <w:t>“</w:t>
      </w:r>
      <w:r w:rsidR="00422812">
        <w:rPr>
          <w:sz w:val="24"/>
          <w:szCs w:val="24"/>
        </w:rPr>
        <w:t xml:space="preserve"> </w:t>
      </w:r>
      <w:r w:rsidR="00422812" w:rsidRPr="007E4B2A">
        <w:rPr>
          <w:sz w:val="24"/>
          <w:szCs w:val="24"/>
        </w:rPr>
        <w:t>(</w:t>
      </w:r>
      <w:r w:rsidR="00422812">
        <w:rPr>
          <w:sz w:val="24"/>
          <w:szCs w:val="24"/>
        </w:rPr>
        <w:t>PN16, 130°C)</w:t>
      </w:r>
      <w:r w:rsidR="00422812" w:rsidRPr="007E4B2A">
        <w:rPr>
          <w:sz w:val="24"/>
          <w:szCs w:val="24"/>
        </w:rPr>
        <w:t>.</w:t>
      </w:r>
      <w:r w:rsidRPr="007E4B2A">
        <w:rPr>
          <w:sz w:val="24"/>
          <w:szCs w:val="24"/>
        </w:rPr>
        <w:t xml:space="preserve"> </w:t>
      </w:r>
      <w:r w:rsidR="00C10EF5">
        <w:rPr>
          <w:sz w:val="24"/>
          <w:szCs w:val="24"/>
        </w:rPr>
        <w:t>V</w:t>
      </w:r>
      <w:r w:rsidRPr="007E4B2A">
        <w:rPr>
          <w:sz w:val="24"/>
          <w:szCs w:val="24"/>
        </w:rPr>
        <w:t>ypouštěcí potrubí bude zavedeno k podlaze kolektoru.</w:t>
      </w:r>
      <w:r w:rsidR="00C10EF5">
        <w:rPr>
          <w:sz w:val="24"/>
          <w:szCs w:val="24"/>
        </w:rPr>
        <w:t xml:space="preserve"> </w:t>
      </w:r>
    </w:p>
    <w:p w:rsidR="00B83E97" w:rsidRDefault="00B83E97" w:rsidP="00B83E97">
      <w:pPr>
        <w:pStyle w:val="Zkladntextodsazen"/>
        <w:tabs>
          <w:tab w:val="left" w:pos="0"/>
          <w:tab w:val="left" w:pos="567"/>
        </w:tabs>
        <w:spacing w:line="300" w:lineRule="exact"/>
        <w:rPr>
          <w:b/>
        </w:rPr>
      </w:pP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t>4.3.</w:t>
      </w:r>
      <w:r w:rsidR="00ED0081">
        <w:rPr>
          <w:b/>
        </w:rPr>
        <w:t>4</w:t>
      </w:r>
      <w:r>
        <w:rPr>
          <w:b/>
        </w:rPr>
        <w:t xml:space="preserve"> Uložení potrubí 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Potrubí bude uloženo do objímek na stávající, nových konzolách a závěsech. Na jedné konzoli případně závěsu budou uložena vždy dvě potrubí (TV a C) vedená v souběhu. 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>Stávající stěnové konzoly U80, 100 nebudou demontovány a budou po demontáži ocelového pozinkovaného rozvodu použity</w:t>
      </w:r>
      <w:r w:rsidR="007D0278">
        <w:rPr>
          <w:szCs w:val="24"/>
        </w:rPr>
        <w:t xml:space="preserve"> </w:t>
      </w:r>
      <w:r w:rsidRPr="00A50FDD">
        <w:rPr>
          <w:szCs w:val="24"/>
        </w:rPr>
        <w:t>pro uložení nového potrubního rozvodu PPR. Do stávajících ocelových podpěr U80,100 budou uchyceny nové objímky na závitových tyčí.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 xml:space="preserve">U </w:t>
      </w:r>
      <w:r w:rsidR="007D0278">
        <w:rPr>
          <w:szCs w:val="24"/>
        </w:rPr>
        <w:t xml:space="preserve">použitých </w:t>
      </w:r>
      <w:r w:rsidRPr="00A50FDD">
        <w:rPr>
          <w:szCs w:val="24"/>
        </w:rPr>
        <w:t xml:space="preserve">ocelových konzol bude provedeno odstranění starého nátěru okartáčováním a konzoly budou opatřeny 1 x antikorozním nátěrem, 1 x základním nátěrem a 1 x emailovým lesklým nátěrem (černý odstín).  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>Nové konzoly MPC (profil 40/38 a 60/40) budou uchyceny do stěny kolektoru pomocí chemických kotev. Na konzoly budou uchyceny objímky na závitových tyčí.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 xml:space="preserve">Mezi stávající ocelové konzoly (vzdálenost od cca 2 do 4 m) budou instalovány nové konzoly MPC tak, aby byly dodrženy maximální povolené vzdálenosti podpor pro celoplastové trubky PPR S 2,3 PN16 pro teplotu vody 60°C (viz. výkresová část – uložení potrubí PPR). Plastové potrubí PPR - rozměr od d75 do d90 bude uloženo samostatně do potrubních objímek. Plastové potrubí PPR - rozměr od d40 do d63 bude uloženo společně s pozinkovaným žlabem (žlab bude uchycen k potrubí pomocí fixačních pásků) do potrubních objímek a poté bude společně zaizolováno. 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 xml:space="preserve">Překrytí pozinkovaného žlabu v objímce bude min. 125 mm (maximální vzdálenost uložení 1,75 mm při délce žlabu 2 m).  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lastRenderedPageBreak/>
        <w:t>Celoplastové potrubí PPR PN16 bude uloženo v závislosti na délce a členění potrubní trasy do kluzných, volných a pevných bodů. Přesné umístění kluzných, volných a pevných bodů uložení (viz. výkresová část).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uložení SK</w:t>
      </w:r>
      <w:r>
        <w:rPr>
          <w:b/>
          <w:szCs w:val="24"/>
        </w:rPr>
        <w:t>1, SK2, SK3, SK4</w:t>
      </w:r>
      <w:r w:rsidRPr="00A50FDD">
        <w:rPr>
          <w:b/>
          <w:szCs w:val="24"/>
        </w:rPr>
        <w:t xml:space="preserve"> - stávající konzola, kluzný bod (osové vedené)</w:t>
      </w:r>
    </w:p>
    <w:p w:rsidR="00C10EF5" w:rsidRDefault="00C10EF5" w:rsidP="00C10EF5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Uložení potrubí do stávající ocelových konzol U80, 100 do objímek na závitových tyčí. Objímky jsou voleny dle montážních doporučení výrobců o stupeň většího průměru, případně je nutno zajistit volný pohyb potrubí (osové vedení) v objímce dotažením šroubů přes distanční podložky. 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uložení SV</w:t>
      </w:r>
      <w:r>
        <w:rPr>
          <w:b/>
          <w:szCs w:val="24"/>
        </w:rPr>
        <w:t>1, SV2, SV3, SV4</w:t>
      </w:r>
      <w:r w:rsidRPr="00A50FDD">
        <w:rPr>
          <w:b/>
          <w:szCs w:val="24"/>
        </w:rPr>
        <w:t xml:space="preserve"> - stávající konzola, volný bod (prostorové vedení)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Potrubí bude uloženo pomocí dvou objímek do 700 mm dlouhého profilového nosníku 38/40 mm, který bude volně položen na stávající konzolu U80, 100. Po napuštění systému teplou vodou (55°C) budou objímky dotaženy tak, aby osa konzoly byla cca v polovině délky profilového nosníku 38/40 - 700 mm. 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uložení NK</w:t>
      </w:r>
      <w:r>
        <w:rPr>
          <w:b/>
          <w:szCs w:val="24"/>
        </w:rPr>
        <w:t>1, NK</w:t>
      </w:r>
      <w:r w:rsidRPr="00A50FDD">
        <w:rPr>
          <w:b/>
          <w:szCs w:val="24"/>
        </w:rPr>
        <w:t>2</w:t>
      </w:r>
      <w:r>
        <w:rPr>
          <w:b/>
          <w:szCs w:val="24"/>
        </w:rPr>
        <w:t>, NK3, NK4</w:t>
      </w:r>
      <w:r w:rsidRPr="00A50FDD">
        <w:rPr>
          <w:b/>
          <w:szCs w:val="24"/>
        </w:rPr>
        <w:t xml:space="preserve"> </w:t>
      </w:r>
      <w:r>
        <w:rPr>
          <w:b/>
          <w:szCs w:val="24"/>
        </w:rPr>
        <w:t>-</w:t>
      </w:r>
      <w:r w:rsidRPr="00A50FDD">
        <w:rPr>
          <w:b/>
          <w:szCs w:val="24"/>
        </w:rPr>
        <w:t xml:space="preserve"> nová konzola, kluzný bod (osové vedené)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Uložení potrubí do nových žárově zinkovaných konzol MPC (délka 560 mm) do objímek na závitových tyčí. Objímky jsou voleny dle montážních doporučení výrobců o stupeň většího průměru, případně je nutno zajistit volný pohyb potrubí (osové vedení) v objímce dotažením šroubů přes distanční podložky. </w:t>
      </w:r>
    </w:p>
    <w:p w:rsidR="00C10EF5" w:rsidRPr="00A50FDD" w:rsidRDefault="00C10EF5" w:rsidP="00C10EF5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120" w:line="240" w:lineRule="exact"/>
        <w:ind w:left="851" w:hanging="284"/>
        <w:rPr>
          <w:szCs w:val="24"/>
        </w:rPr>
      </w:pPr>
      <w:r w:rsidRPr="00A50FDD">
        <w:rPr>
          <w:szCs w:val="24"/>
        </w:rPr>
        <w:t>uložení dvojice potrubí PPR od rozměru d75 mm bude provedeno na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line="240" w:lineRule="exact"/>
        <w:ind w:left="851" w:hanging="284"/>
        <w:rPr>
          <w:szCs w:val="24"/>
        </w:rPr>
      </w:pPr>
      <w:r w:rsidRPr="00A50FDD">
        <w:rPr>
          <w:szCs w:val="24"/>
        </w:rPr>
        <w:t xml:space="preserve">   </w:t>
      </w:r>
      <w:r w:rsidRPr="00A50FDD">
        <w:rPr>
          <w:szCs w:val="24"/>
        </w:rPr>
        <w:tab/>
        <w:t>konzoly MPC 40/60 - délka 560 mm</w:t>
      </w:r>
    </w:p>
    <w:p w:rsidR="00C10EF5" w:rsidRPr="00A50FDD" w:rsidRDefault="00C10EF5" w:rsidP="00C10EF5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120" w:line="240" w:lineRule="exact"/>
        <w:ind w:left="851" w:hanging="284"/>
        <w:rPr>
          <w:szCs w:val="24"/>
        </w:rPr>
      </w:pPr>
      <w:r w:rsidRPr="00A50FDD">
        <w:rPr>
          <w:szCs w:val="24"/>
        </w:rPr>
        <w:t>uložení dvojice potrubí PPR do rozměru d63 mm bude provedeno na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line="240" w:lineRule="exact"/>
        <w:ind w:left="851" w:hanging="284"/>
        <w:rPr>
          <w:szCs w:val="24"/>
        </w:rPr>
      </w:pPr>
      <w:r w:rsidRPr="00A50FDD">
        <w:rPr>
          <w:szCs w:val="24"/>
        </w:rPr>
        <w:t xml:space="preserve">   </w:t>
      </w:r>
      <w:r w:rsidRPr="00A50FDD">
        <w:rPr>
          <w:szCs w:val="24"/>
        </w:rPr>
        <w:tab/>
        <w:t>konzoly MPC 38/40 - délka 560 mm</w:t>
      </w:r>
    </w:p>
    <w:p w:rsidR="00C10EF5" w:rsidRPr="00A50FDD" w:rsidRDefault="00C10EF5" w:rsidP="00C10EF5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120" w:line="240" w:lineRule="exact"/>
        <w:ind w:left="851" w:hanging="284"/>
        <w:rPr>
          <w:szCs w:val="24"/>
        </w:rPr>
      </w:pPr>
      <w:r w:rsidRPr="00A50FDD">
        <w:rPr>
          <w:szCs w:val="24"/>
        </w:rPr>
        <w:t>uložení jednotlivých potrubí PPR od rozměru d</w:t>
      </w:r>
      <w:r>
        <w:rPr>
          <w:szCs w:val="24"/>
        </w:rPr>
        <w:t>110</w:t>
      </w:r>
      <w:r w:rsidRPr="00A50FDD">
        <w:rPr>
          <w:szCs w:val="24"/>
        </w:rPr>
        <w:t xml:space="preserve"> mm bude provedeno na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line="240" w:lineRule="exact"/>
        <w:ind w:left="851" w:hanging="284"/>
        <w:rPr>
          <w:szCs w:val="24"/>
        </w:rPr>
      </w:pPr>
      <w:r w:rsidRPr="00A50FDD">
        <w:rPr>
          <w:szCs w:val="24"/>
        </w:rPr>
        <w:t xml:space="preserve">   </w:t>
      </w:r>
      <w:r w:rsidRPr="00A50FDD">
        <w:rPr>
          <w:szCs w:val="24"/>
        </w:rPr>
        <w:tab/>
        <w:t xml:space="preserve">konzoly MPC 40/60 - délka </w:t>
      </w:r>
      <w:r>
        <w:rPr>
          <w:szCs w:val="24"/>
        </w:rPr>
        <w:t>240</w:t>
      </w:r>
      <w:r w:rsidRPr="00A50FDD">
        <w:rPr>
          <w:szCs w:val="24"/>
        </w:rPr>
        <w:t xml:space="preserve"> mm</w:t>
      </w:r>
      <w:r w:rsidR="008C6421">
        <w:rPr>
          <w:szCs w:val="24"/>
        </w:rPr>
        <w:t xml:space="preserve"> (označení </w:t>
      </w:r>
      <w:proofErr w:type="spellStart"/>
      <w:r w:rsidR="008C6421">
        <w:rPr>
          <w:szCs w:val="24"/>
        </w:rPr>
        <w:t>Nkxk</w:t>
      </w:r>
      <w:proofErr w:type="spellEnd"/>
      <w:r w:rsidR="008C6421">
        <w:rPr>
          <w:szCs w:val="24"/>
        </w:rPr>
        <w:t xml:space="preserve"> - krátká)</w:t>
      </w:r>
    </w:p>
    <w:p w:rsidR="00C10EF5" w:rsidRPr="00A50FDD" w:rsidRDefault="00C10EF5" w:rsidP="00C10EF5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120" w:line="240" w:lineRule="exact"/>
        <w:ind w:left="851" w:hanging="284"/>
        <w:rPr>
          <w:szCs w:val="24"/>
        </w:rPr>
      </w:pPr>
      <w:r w:rsidRPr="00A50FDD">
        <w:rPr>
          <w:szCs w:val="24"/>
        </w:rPr>
        <w:t>uložení jednotlivých potrubí PPR do rozměru d</w:t>
      </w:r>
      <w:r>
        <w:rPr>
          <w:szCs w:val="24"/>
        </w:rPr>
        <w:t>90</w:t>
      </w:r>
      <w:r w:rsidRPr="00A50FDD">
        <w:rPr>
          <w:szCs w:val="24"/>
        </w:rPr>
        <w:t xml:space="preserve"> mm bude provedeno na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line="240" w:lineRule="exact"/>
        <w:ind w:left="851" w:hanging="284"/>
        <w:rPr>
          <w:szCs w:val="24"/>
        </w:rPr>
      </w:pPr>
      <w:r w:rsidRPr="00A50FDD">
        <w:rPr>
          <w:szCs w:val="24"/>
        </w:rPr>
        <w:t xml:space="preserve">   </w:t>
      </w:r>
      <w:r w:rsidRPr="00A50FDD">
        <w:rPr>
          <w:szCs w:val="24"/>
        </w:rPr>
        <w:tab/>
        <w:t xml:space="preserve">konzoly MPC 38/40 - délka </w:t>
      </w:r>
      <w:r>
        <w:rPr>
          <w:szCs w:val="24"/>
        </w:rPr>
        <w:t>240</w:t>
      </w:r>
      <w:r w:rsidRPr="00A50FDD">
        <w:rPr>
          <w:szCs w:val="24"/>
        </w:rPr>
        <w:t xml:space="preserve"> mm</w:t>
      </w:r>
      <w:r>
        <w:rPr>
          <w:szCs w:val="24"/>
        </w:rPr>
        <w:t xml:space="preserve"> (označení </w:t>
      </w:r>
      <w:proofErr w:type="spellStart"/>
      <w:r>
        <w:rPr>
          <w:szCs w:val="24"/>
        </w:rPr>
        <w:t>Nkxk</w:t>
      </w:r>
      <w:proofErr w:type="spellEnd"/>
      <w:r>
        <w:rPr>
          <w:szCs w:val="24"/>
        </w:rPr>
        <w:t xml:space="preserve"> - krátká)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uložení NV</w:t>
      </w:r>
      <w:r w:rsidR="008C6421">
        <w:rPr>
          <w:b/>
          <w:szCs w:val="24"/>
        </w:rPr>
        <w:t>1</w:t>
      </w:r>
      <w:r>
        <w:rPr>
          <w:b/>
          <w:szCs w:val="24"/>
        </w:rPr>
        <w:t>,</w:t>
      </w:r>
      <w:r w:rsidR="008C6421">
        <w:rPr>
          <w:b/>
          <w:szCs w:val="24"/>
        </w:rPr>
        <w:t xml:space="preserve"> NV2, NV3,</w:t>
      </w:r>
      <w:r>
        <w:rPr>
          <w:b/>
          <w:szCs w:val="24"/>
        </w:rPr>
        <w:t xml:space="preserve"> NV</w:t>
      </w:r>
      <w:r w:rsidR="008C6421">
        <w:rPr>
          <w:b/>
          <w:szCs w:val="24"/>
        </w:rPr>
        <w:t>4</w:t>
      </w:r>
      <w:r w:rsidRPr="00A50FDD">
        <w:rPr>
          <w:b/>
          <w:szCs w:val="24"/>
        </w:rPr>
        <w:t xml:space="preserve"> </w:t>
      </w:r>
      <w:r>
        <w:rPr>
          <w:b/>
          <w:szCs w:val="24"/>
        </w:rPr>
        <w:t>-</w:t>
      </w:r>
      <w:r w:rsidRPr="00A50FDD">
        <w:rPr>
          <w:b/>
          <w:szCs w:val="24"/>
        </w:rPr>
        <w:t xml:space="preserve"> nová konzola, volný bod (prostorové vedení)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Potrubí bude uloženo pomocí dvou objímek do 700 mm dlouhého profilového nosníku 38/40 mm, který bude volně položen na zabudovanou konzolu MPC 48/40 mm (případně 40/60 mm). Po napuštění systému teplou vodou (55°C) budou objímky dotaženy tak, aby osa konzoly byla cca v polovině délky profilového nosníku 38/40 - 700 mm. 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závěs  Z</w:t>
      </w:r>
      <w:r w:rsidR="008C6421">
        <w:rPr>
          <w:b/>
          <w:szCs w:val="24"/>
        </w:rPr>
        <w:t>1</w:t>
      </w:r>
      <w:r>
        <w:rPr>
          <w:b/>
          <w:szCs w:val="24"/>
        </w:rPr>
        <w:t xml:space="preserve">, </w:t>
      </w:r>
      <w:r w:rsidR="008C6421">
        <w:rPr>
          <w:b/>
          <w:szCs w:val="24"/>
        </w:rPr>
        <w:t xml:space="preserve">Z2, Z3, </w:t>
      </w:r>
      <w:r>
        <w:rPr>
          <w:b/>
          <w:szCs w:val="24"/>
        </w:rPr>
        <w:t>Z</w:t>
      </w:r>
      <w:r w:rsidR="008C6421">
        <w:rPr>
          <w:b/>
          <w:szCs w:val="24"/>
        </w:rPr>
        <w:t>4</w:t>
      </w:r>
      <w:r w:rsidRPr="00A50FDD">
        <w:rPr>
          <w:b/>
          <w:szCs w:val="24"/>
        </w:rPr>
        <w:t xml:space="preserve"> - nový závěs, kluzný bod (osové veden</w:t>
      </w:r>
      <w:r w:rsidR="008C6421">
        <w:rPr>
          <w:b/>
          <w:szCs w:val="24"/>
        </w:rPr>
        <w:t>í</w:t>
      </w:r>
      <w:r w:rsidRPr="00A50FDD">
        <w:rPr>
          <w:b/>
          <w:szCs w:val="24"/>
        </w:rPr>
        <w:t>)</w:t>
      </w:r>
    </w:p>
    <w:p w:rsidR="00C10EF5" w:rsidRDefault="00C10EF5" w:rsidP="00C10EF5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Potrubí bude uloženo pomocí dvou objímek do 650 mm dlouhého profilového nosníku 38/40 mm, který bude zavěšen pod stropem na závitové tyče M10. Objímky jsou voleny dle montážních doporučení výrobců o stupeň většího průměru, případně je nutno zajistit volný pohyb potrubí (osové vedení) v objímce dotažením šroubů přes distanční podložky. </w:t>
      </w:r>
      <w:r w:rsidR="008C6421">
        <w:rPr>
          <w:szCs w:val="24"/>
        </w:rPr>
        <w:t>Délka profilu (650 mm) bude případně upravena při montáži dle místních podmínek.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závěs  ZV</w:t>
      </w:r>
      <w:r w:rsidR="008C6421">
        <w:rPr>
          <w:b/>
          <w:szCs w:val="24"/>
        </w:rPr>
        <w:t>1</w:t>
      </w:r>
      <w:r>
        <w:rPr>
          <w:b/>
          <w:szCs w:val="24"/>
        </w:rPr>
        <w:t>,</w:t>
      </w:r>
      <w:r w:rsidR="008C6421">
        <w:rPr>
          <w:b/>
          <w:szCs w:val="24"/>
        </w:rPr>
        <w:t xml:space="preserve"> ZV2, ZV3,</w:t>
      </w:r>
      <w:r>
        <w:rPr>
          <w:b/>
          <w:szCs w:val="24"/>
        </w:rPr>
        <w:t xml:space="preserve"> ZV</w:t>
      </w:r>
      <w:r w:rsidR="008C6421">
        <w:rPr>
          <w:b/>
          <w:szCs w:val="24"/>
        </w:rPr>
        <w:t>4</w:t>
      </w:r>
      <w:r w:rsidRPr="00A50FDD">
        <w:rPr>
          <w:b/>
          <w:szCs w:val="24"/>
        </w:rPr>
        <w:t xml:space="preserve"> - nový závěs, volný bod (prostorové veden</w:t>
      </w:r>
      <w:r w:rsidR="008C6421">
        <w:rPr>
          <w:b/>
          <w:szCs w:val="24"/>
        </w:rPr>
        <w:t>í</w:t>
      </w:r>
      <w:r w:rsidRPr="00A50FDD">
        <w:rPr>
          <w:b/>
          <w:szCs w:val="24"/>
        </w:rPr>
        <w:t>)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>Potrubí bude uloženo pomocí dvou objímek do 700 mm dlouhého profilového nosníku 38/40 mm, který bude volně položen na zavěšený profilový nosník 38/40 mm délky 800 mm. Nosník 38/40 mm délky 800 mm bude zavěšen pod stropem na závitové tyče M10.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 xml:space="preserve">Po napuštění systému teplou vodou (55°C) budou objímky dotaženy tak, aby osa konzoly byla cca v polovině délky profilového nosníku 38/40 - 700 mm. 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uložení PB</w:t>
      </w:r>
      <w:r w:rsidR="008C6421">
        <w:rPr>
          <w:b/>
          <w:szCs w:val="24"/>
        </w:rPr>
        <w:t>1</w:t>
      </w:r>
      <w:r>
        <w:rPr>
          <w:b/>
          <w:szCs w:val="24"/>
        </w:rPr>
        <w:t xml:space="preserve">, </w:t>
      </w:r>
      <w:r w:rsidR="008C6421">
        <w:rPr>
          <w:b/>
          <w:szCs w:val="24"/>
        </w:rPr>
        <w:t xml:space="preserve">PB2, </w:t>
      </w:r>
      <w:r>
        <w:rPr>
          <w:b/>
          <w:szCs w:val="24"/>
        </w:rPr>
        <w:t>PB3</w:t>
      </w:r>
      <w:r w:rsidR="008C6421">
        <w:rPr>
          <w:b/>
          <w:szCs w:val="24"/>
        </w:rPr>
        <w:t>, PB4</w:t>
      </w:r>
      <w:r w:rsidRPr="00A50FDD">
        <w:rPr>
          <w:b/>
          <w:szCs w:val="24"/>
        </w:rPr>
        <w:t xml:space="preserve"> </w:t>
      </w:r>
      <w:r w:rsidR="008C6421">
        <w:rPr>
          <w:b/>
          <w:szCs w:val="24"/>
        </w:rPr>
        <w:t>-</w:t>
      </w:r>
      <w:r w:rsidRPr="00A50FDD">
        <w:rPr>
          <w:b/>
          <w:szCs w:val="24"/>
        </w:rPr>
        <w:t xml:space="preserve"> </w:t>
      </w:r>
      <w:r w:rsidR="008C6421">
        <w:rPr>
          <w:b/>
          <w:szCs w:val="24"/>
        </w:rPr>
        <w:t xml:space="preserve">nová </w:t>
      </w:r>
      <w:r w:rsidRPr="00A50FDD">
        <w:rPr>
          <w:b/>
          <w:szCs w:val="24"/>
        </w:rPr>
        <w:t xml:space="preserve"> konzola, pevný bod</w:t>
      </w:r>
    </w:p>
    <w:p w:rsidR="00C10EF5" w:rsidRPr="00A50FDD" w:rsidRDefault="008C6421" w:rsidP="00C10EF5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Uložení potrubí do nových žárově zinkovaných konzol MPC (délka 560 mm) do objímek na závitových tyčí. Objímky budou v místech pevných bodů dotaženy, tak aby nebylo potrubí PPR poškozeno. </w:t>
      </w:r>
      <w:r>
        <w:rPr>
          <w:szCs w:val="24"/>
        </w:rPr>
        <w:t>Konzola MPC bude ke stěně pevně ukotvena pomocí diagonálních vzpěr délky 440 mm. Konzola pevného bodu PB1 (společné uložení TV d90 a C d75) bude ukotvena (konec konzoly) do stropu závitovou tyčí.</w:t>
      </w:r>
      <w:r w:rsidR="00C10EF5" w:rsidRPr="00A50FDD">
        <w:rPr>
          <w:szCs w:val="24"/>
        </w:rPr>
        <w:t xml:space="preserve"> </w:t>
      </w:r>
    </w:p>
    <w:p w:rsidR="00C10EF5" w:rsidRPr="00A50FDD" w:rsidRDefault="00C10EF5" w:rsidP="00C10EF5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lastRenderedPageBreak/>
        <w:t>Detaily uložení viz výkresová část - uložení potrubí PPR (4</w:t>
      </w:r>
      <w:r w:rsidR="008C6421">
        <w:rPr>
          <w:szCs w:val="24"/>
        </w:rPr>
        <w:t>49</w:t>
      </w:r>
      <w:r w:rsidRPr="00A50FDD">
        <w:rPr>
          <w:szCs w:val="24"/>
        </w:rPr>
        <w:t>.F1-A2-07)</w:t>
      </w:r>
    </w:p>
    <w:p w:rsidR="00AF7104" w:rsidRDefault="00AF7104" w:rsidP="00B83E97">
      <w:pPr>
        <w:pStyle w:val="Zkladntextodsazen"/>
        <w:tabs>
          <w:tab w:val="left" w:pos="0"/>
          <w:tab w:val="left" w:pos="567"/>
        </w:tabs>
        <w:spacing w:line="300" w:lineRule="exact"/>
      </w:pPr>
    </w:p>
    <w:p w:rsidR="004912D0" w:rsidRDefault="004912D0" w:rsidP="00B83E97">
      <w:pPr>
        <w:pStyle w:val="Zkladntextodsazen"/>
        <w:tabs>
          <w:tab w:val="left" w:pos="0"/>
          <w:tab w:val="left" w:pos="567"/>
        </w:tabs>
        <w:spacing w:line="300" w:lineRule="exact"/>
      </w:pP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t>4.3.</w:t>
      </w:r>
      <w:r w:rsidR="00ED0081">
        <w:rPr>
          <w:b/>
        </w:rPr>
        <w:t>5</w:t>
      </w:r>
      <w:r>
        <w:rPr>
          <w:b/>
        </w:rPr>
        <w:t xml:space="preserve"> Kompenzace potrubí</w:t>
      </w:r>
    </w:p>
    <w:p w:rsidR="008C6421" w:rsidRPr="00A50FDD" w:rsidRDefault="008C6421" w:rsidP="008C6421">
      <w:pPr>
        <w:tabs>
          <w:tab w:val="left" w:pos="0"/>
          <w:tab w:val="left" w:pos="567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Ke kompenzaci teplotních dilatací je využito výhradně směrových lomů (přirozená kompenzace). V místech lomů musí být vždy první dv</w:t>
      </w:r>
      <w:r>
        <w:rPr>
          <w:sz w:val="24"/>
          <w:szCs w:val="24"/>
        </w:rPr>
        <w:t>ě</w:t>
      </w:r>
      <w:r w:rsidRPr="00A50FDD">
        <w:rPr>
          <w:sz w:val="24"/>
          <w:szCs w:val="24"/>
        </w:rPr>
        <w:t xml:space="preserve"> uložení na každou stranu lomu ukotveny pomocí volného uložení NV</w:t>
      </w:r>
      <w:r>
        <w:rPr>
          <w:sz w:val="24"/>
          <w:szCs w:val="24"/>
        </w:rPr>
        <w:t>1</w:t>
      </w:r>
      <w:r w:rsidRPr="00A50FDD">
        <w:rPr>
          <w:sz w:val="24"/>
          <w:szCs w:val="24"/>
        </w:rPr>
        <w:t xml:space="preserve"> až </w:t>
      </w:r>
      <w:r>
        <w:rPr>
          <w:sz w:val="24"/>
          <w:szCs w:val="24"/>
        </w:rPr>
        <w:t>4</w:t>
      </w:r>
      <w:r w:rsidRPr="00A50FDD">
        <w:rPr>
          <w:sz w:val="24"/>
          <w:szCs w:val="24"/>
        </w:rPr>
        <w:t xml:space="preserve"> (dle příslušné dimenze).</w:t>
      </w:r>
    </w:p>
    <w:p w:rsidR="008C6421" w:rsidRDefault="008C6421" w:rsidP="008C6421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V ostatních částech trasy jsou navrženy U a Z kompenzátory (stávající kompenzátory v kolektoru), které budou provedeny ve svislém i vodorovné směru v místech mezi stávajícími konzolami, svislá ramena potrubí budou vedena v mezeře mezi stávajícím potrubím a stěnou kolektoru. Ve výkresech jsou popsána místa pevných bodů, které budou vytvořeny pomocí objímek a vodorovných závěsů z pozinkovaných profilů.</w:t>
      </w:r>
    </w:p>
    <w:p w:rsidR="008C6421" w:rsidRPr="00A50FDD" w:rsidRDefault="008C6421" w:rsidP="008C6421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U pevných bodů na trase je nutno vytvořit předpětí, aby nedocházelo k nadměrnému přeběhu v ohybech kompenzačních útvarů. Předpětí je uvedeno ve výkresech u pevných bodů.</w:t>
      </w:r>
    </w:p>
    <w:p w:rsidR="008C6421" w:rsidRPr="00A50FDD" w:rsidRDefault="008C6421" w:rsidP="008C6421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Příklad: PB1 (-125, -50) z jedné strany bude potrubí zkráceno o 125 mm a z druhé strany o 50 mm, poté bude potrubí staženo k sobě, upevněno - zafixováno (např. utažením objímek v uložení před a za spojem) a následně svařeno. Po vychladnutí bude potrubí uvolněno.   </w:t>
      </w:r>
    </w:p>
    <w:p w:rsidR="00EB647C" w:rsidRDefault="00EB647C" w:rsidP="00B83E97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t>4.3.</w:t>
      </w:r>
      <w:r w:rsidR="00ED0081">
        <w:rPr>
          <w:b/>
        </w:rPr>
        <w:t>6</w:t>
      </w:r>
      <w:r>
        <w:rPr>
          <w:b/>
        </w:rPr>
        <w:t xml:space="preserve"> Napojení v</w:t>
      </w:r>
      <w:r w:rsidR="00370F73">
        <w:rPr>
          <w:b/>
        </w:rPr>
        <w:t> šachtě Š4</w:t>
      </w:r>
    </w:p>
    <w:p w:rsidR="00EB647C" w:rsidRDefault="00EB647C" w:rsidP="00AB59FC">
      <w:pPr>
        <w:tabs>
          <w:tab w:val="left" w:pos="0"/>
          <w:tab w:val="left" w:pos="567"/>
        </w:tabs>
        <w:spacing w:before="120"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Přívod</w:t>
      </w:r>
      <w:r w:rsidR="007E50E7">
        <w:rPr>
          <w:sz w:val="24"/>
          <w:szCs w:val="24"/>
        </w:rPr>
        <w:t>y</w:t>
      </w:r>
      <w:r>
        <w:rPr>
          <w:sz w:val="24"/>
          <w:szCs w:val="24"/>
        </w:rPr>
        <w:t xml:space="preserve"> teplé vody </w:t>
      </w:r>
      <w:r w:rsidR="007E50E7">
        <w:rPr>
          <w:sz w:val="24"/>
          <w:szCs w:val="24"/>
        </w:rPr>
        <w:t xml:space="preserve">a cirkulace budou napojeny </w:t>
      </w:r>
      <w:r w:rsidR="00370F73">
        <w:rPr>
          <w:sz w:val="24"/>
          <w:szCs w:val="24"/>
        </w:rPr>
        <w:t>v šachtě Š4</w:t>
      </w:r>
      <w:r w:rsidR="007E50E7">
        <w:rPr>
          <w:sz w:val="24"/>
          <w:szCs w:val="24"/>
        </w:rPr>
        <w:t xml:space="preserve"> na </w:t>
      </w:r>
      <w:r w:rsidR="002E018F">
        <w:rPr>
          <w:sz w:val="24"/>
          <w:szCs w:val="24"/>
        </w:rPr>
        <w:t>stávající rozvody PPR d</w:t>
      </w:r>
      <w:r w:rsidR="002F3386">
        <w:rPr>
          <w:sz w:val="24"/>
          <w:szCs w:val="24"/>
        </w:rPr>
        <w:t>90</w:t>
      </w:r>
      <w:r w:rsidR="002E018F">
        <w:rPr>
          <w:sz w:val="24"/>
          <w:szCs w:val="24"/>
        </w:rPr>
        <w:t>x1</w:t>
      </w:r>
      <w:r w:rsidR="002F3386">
        <w:rPr>
          <w:sz w:val="24"/>
          <w:szCs w:val="24"/>
        </w:rPr>
        <w:t>2</w:t>
      </w:r>
      <w:r w:rsidR="002E018F">
        <w:rPr>
          <w:sz w:val="24"/>
          <w:szCs w:val="24"/>
        </w:rPr>
        <w:t>.</w:t>
      </w:r>
      <w:r w:rsidR="002F3386">
        <w:rPr>
          <w:sz w:val="24"/>
          <w:szCs w:val="24"/>
        </w:rPr>
        <w:t>3</w:t>
      </w:r>
      <w:r w:rsidR="002E018F">
        <w:rPr>
          <w:sz w:val="24"/>
          <w:szCs w:val="24"/>
        </w:rPr>
        <w:t xml:space="preserve"> mm (teplá voda) a d75x12.3 mm. V</w:t>
      </w:r>
      <w:r w:rsidR="00370F73">
        <w:rPr>
          <w:sz w:val="24"/>
          <w:szCs w:val="24"/>
        </w:rPr>
        <w:t> šachtě Š4</w:t>
      </w:r>
      <w:r w:rsidR="002E018F">
        <w:rPr>
          <w:sz w:val="24"/>
          <w:szCs w:val="24"/>
        </w:rPr>
        <w:t xml:space="preserve"> </w:t>
      </w:r>
      <w:r w:rsidR="00370F73">
        <w:rPr>
          <w:sz w:val="24"/>
          <w:szCs w:val="24"/>
        </w:rPr>
        <w:t>jsou instalovány</w:t>
      </w:r>
      <w:r w:rsidR="002E018F">
        <w:rPr>
          <w:sz w:val="24"/>
          <w:szCs w:val="24"/>
        </w:rPr>
        <w:t xml:space="preserve"> stávající mezi</w:t>
      </w:r>
      <w:r w:rsidR="00370F73">
        <w:rPr>
          <w:sz w:val="24"/>
          <w:szCs w:val="24"/>
        </w:rPr>
        <w:t>-</w:t>
      </w:r>
      <w:r w:rsidR="002E018F">
        <w:rPr>
          <w:sz w:val="24"/>
          <w:szCs w:val="24"/>
        </w:rPr>
        <w:t>přírubové</w:t>
      </w:r>
      <w:r w:rsidR="00370F73">
        <w:rPr>
          <w:sz w:val="24"/>
          <w:szCs w:val="24"/>
        </w:rPr>
        <w:t xml:space="preserve"> </w:t>
      </w:r>
      <w:r w:rsidR="002E018F">
        <w:rPr>
          <w:sz w:val="24"/>
          <w:szCs w:val="24"/>
        </w:rPr>
        <w:t>klapky DN</w:t>
      </w:r>
      <w:r w:rsidR="00370F73">
        <w:rPr>
          <w:sz w:val="24"/>
          <w:szCs w:val="24"/>
        </w:rPr>
        <w:t>80</w:t>
      </w:r>
      <w:r w:rsidR="002E018F">
        <w:rPr>
          <w:sz w:val="24"/>
          <w:szCs w:val="24"/>
        </w:rPr>
        <w:t xml:space="preserve"> (TV) a DN65 (C)</w:t>
      </w:r>
      <w:r w:rsidR="00370F73">
        <w:rPr>
          <w:sz w:val="24"/>
          <w:szCs w:val="24"/>
        </w:rPr>
        <w:t>, na které bude napojen nový rozvod TV a C</w:t>
      </w:r>
      <w:r w:rsidR="002E018F">
        <w:rPr>
          <w:sz w:val="24"/>
          <w:szCs w:val="24"/>
        </w:rPr>
        <w:t xml:space="preserve">. </w:t>
      </w:r>
    </w:p>
    <w:p w:rsidR="00EB647C" w:rsidRDefault="00EB647C" w:rsidP="00B83E97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t>4.3.</w:t>
      </w:r>
      <w:r w:rsidR="00ED0081">
        <w:rPr>
          <w:b/>
        </w:rPr>
        <w:t>7</w:t>
      </w:r>
      <w:r>
        <w:rPr>
          <w:b/>
        </w:rPr>
        <w:t xml:space="preserve"> Napojení </w:t>
      </w:r>
      <w:r w:rsidR="004F516C">
        <w:rPr>
          <w:b/>
        </w:rPr>
        <w:t>objektu s měřením</w:t>
      </w:r>
    </w:p>
    <w:p w:rsidR="00EB647C" w:rsidRDefault="00016B94" w:rsidP="00AB59FC">
      <w:pPr>
        <w:tabs>
          <w:tab w:val="left" w:pos="0"/>
          <w:tab w:val="left" w:pos="567"/>
        </w:tabs>
        <w:spacing w:before="120"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 </w:t>
      </w:r>
      <w:r w:rsidR="004F516C">
        <w:rPr>
          <w:sz w:val="24"/>
          <w:szCs w:val="24"/>
        </w:rPr>
        <w:t xml:space="preserve">objektech </w:t>
      </w:r>
      <w:r>
        <w:rPr>
          <w:sz w:val="24"/>
          <w:szCs w:val="24"/>
        </w:rPr>
        <w:t xml:space="preserve">napojených na VS </w:t>
      </w:r>
      <w:r w:rsidR="00370F73">
        <w:rPr>
          <w:sz w:val="24"/>
          <w:szCs w:val="24"/>
        </w:rPr>
        <w:t>809</w:t>
      </w:r>
      <w:r>
        <w:rPr>
          <w:sz w:val="24"/>
          <w:szCs w:val="24"/>
        </w:rPr>
        <w:t xml:space="preserve"> nejsou </w:t>
      </w:r>
      <w:r w:rsidR="004F516C">
        <w:rPr>
          <w:sz w:val="24"/>
          <w:szCs w:val="24"/>
        </w:rPr>
        <w:t>instalov</w:t>
      </w:r>
      <w:r>
        <w:rPr>
          <w:sz w:val="24"/>
          <w:szCs w:val="24"/>
        </w:rPr>
        <w:t>ána</w:t>
      </w:r>
      <w:r w:rsidR="004F516C">
        <w:rPr>
          <w:sz w:val="24"/>
          <w:szCs w:val="24"/>
        </w:rPr>
        <w:t xml:space="preserve"> měření</w:t>
      </w:r>
      <w:r>
        <w:rPr>
          <w:sz w:val="24"/>
          <w:szCs w:val="24"/>
        </w:rPr>
        <w:t xml:space="preserve"> spotřeby teplé vody</w:t>
      </w:r>
      <w:r w:rsidR="00370F73">
        <w:rPr>
          <w:sz w:val="24"/>
          <w:szCs w:val="24"/>
        </w:rPr>
        <w:t xml:space="preserve"> </w:t>
      </w:r>
      <w:r w:rsidR="004773AB">
        <w:rPr>
          <w:sz w:val="24"/>
          <w:szCs w:val="24"/>
        </w:rPr>
        <w:t xml:space="preserve">v majetku </w:t>
      </w:r>
      <w:r w:rsidR="00370F73">
        <w:rPr>
          <w:sz w:val="24"/>
          <w:szCs w:val="24"/>
        </w:rPr>
        <w:t>dodavatel</w:t>
      </w:r>
      <w:r w:rsidR="004773AB">
        <w:rPr>
          <w:sz w:val="24"/>
          <w:szCs w:val="24"/>
        </w:rPr>
        <w:t>e tepla</w:t>
      </w:r>
      <w:r>
        <w:rPr>
          <w:sz w:val="24"/>
          <w:szCs w:val="24"/>
        </w:rPr>
        <w:t>.</w:t>
      </w:r>
    </w:p>
    <w:p w:rsidR="00370F73" w:rsidRDefault="00370F73" w:rsidP="00370F73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 č.p. 414 (dříve 16. ZŠ) je instalována měřící skříň </w:t>
      </w:r>
      <w:proofErr w:type="spellStart"/>
      <w:r w:rsidRPr="00A50FDD">
        <w:rPr>
          <w:sz w:val="24"/>
          <w:szCs w:val="24"/>
        </w:rPr>
        <w:t>Cooptherm</w:t>
      </w:r>
      <w:proofErr w:type="spellEnd"/>
      <w:r>
        <w:rPr>
          <w:sz w:val="24"/>
          <w:szCs w:val="24"/>
        </w:rPr>
        <w:t xml:space="preserve"> ve vlastnictví majitele objektu.</w:t>
      </w:r>
    </w:p>
    <w:p w:rsidR="004F516C" w:rsidRDefault="004F516C" w:rsidP="00B83E97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t>4.3.</w:t>
      </w:r>
      <w:r w:rsidR="00ED0081">
        <w:rPr>
          <w:b/>
        </w:rPr>
        <w:t>8</w:t>
      </w:r>
      <w:r>
        <w:rPr>
          <w:b/>
        </w:rPr>
        <w:t xml:space="preserve"> Napojení </w:t>
      </w:r>
      <w:r w:rsidR="004F516C">
        <w:rPr>
          <w:b/>
        </w:rPr>
        <w:t>objektu bez měření</w:t>
      </w:r>
    </w:p>
    <w:p w:rsidR="004773AB" w:rsidRPr="00A50FDD" w:rsidRDefault="004773AB" w:rsidP="004773AB">
      <w:pPr>
        <w:tabs>
          <w:tab w:val="left" w:pos="0"/>
          <w:tab w:val="left" w:pos="567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Nová přípojková potrubí TV a cirkulace bez měření budou ukončena napojením na objektové hlavní uzavírací armatury teplé vody a cirkulace umístěné v objektu.</w:t>
      </w:r>
    </w:p>
    <w:p w:rsidR="008A0F7F" w:rsidRDefault="008A0F7F" w:rsidP="008A0F7F">
      <w:pPr>
        <w:pStyle w:val="Default"/>
        <w:spacing w:before="120"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 xml:space="preserve">objekt </w:t>
      </w:r>
      <w:r>
        <w:rPr>
          <w:b/>
          <w:color w:val="auto"/>
        </w:rPr>
        <w:t>CVČ - č.p. 414, (dříve 16. ZŠ)</w:t>
      </w:r>
    </w:p>
    <w:p w:rsidR="008A0F7F" w:rsidRDefault="008A0F7F" w:rsidP="008A0F7F">
      <w:pPr>
        <w:pStyle w:val="Default"/>
        <w:spacing w:before="12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Objekt </w:t>
      </w:r>
      <w:r>
        <w:rPr>
          <w:color w:val="auto"/>
        </w:rPr>
        <w:t xml:space="preserve">č.p. 414 bude napojen novou přípojkou teplé vody </w:t>
      </w:r>
      <w:r w:rsidRPr="00A50FDD">
        <w:rPr>
          <w:color w:val="auto"/>
        </w:rPr>
        <w:t>(</w:t>
      </w:r>
      <w:r w:rsidRPr="00A50FDD">
        <w:t>PPR d63x8.6 mm)</w:t>
      </w:r>
      <w:r>
        <w:t xml:space="preserve"> a přípojkou cirkulace (</w:t>
      </w:r>
      <w:r w:rsidRPr="00A50FDD">
        <w:t>PPR ø40x5,5 mm)</w:t>
      </w:r>
      <w:r>
        <w:t xml:space="preserve"> v topném kanálu (č.p. 414). </w:t>
      </w:r>
      <w:r w:rsidRPr="00580A7F">
        <w:rPr>
          <w:color w:val="auto"/>
        </w:rPr>
        <w:t>V</w:t>
      </w:r>
      <w:r>
        <w:rPr>
          <w:color w:val="auto"/>
        </w:rPr>
        <w:t> topném kanálu</w:t>
      </w:r>
      <w:r w:rsidRPr="00580A7F">
        <w:rPr>
          <w:color w:val="auto"/>
        </w:rPr>
        <w:t xml:space="preserve"> </w:t>
      </w:r>
      <w:r>
        <w:rPr>
          <w:color w:val="auto"/>
        </w:rPr>
        <w:t xml:space="preserve">do šachty Š4 </w:t>
      </w:r>
      <w:r w:rsidRPr="00580A7F">
        <w:rPr>
          <w:color w:val="auto"/>
        </w:rPr>
        <w:t xml:space="preserve">budou </w:t>
      </w:r>
      <w:r>
        <w:rPr>
          <w:color w:val="auto"/>
        </w:rPr>
        <w:t xml:space="preserve">nové </w:t>
      </w:r>
      <w:r w:rsidRPr="00580A7F">
        <w:rPr>
          <w:color w:val="auto"/>
        </w:rPr>
        <w:t xml:space="preserve">přípojky </w:t>
      </w:r>
      <w:r>
        <w:rPr>
          <w:color w:val="auto"/>
        </w:rPr>
        <w:t xml:space="preserve">ukončeny </w:t>
      </w:r>
      <w:r w:rsidRPr="00580A7F">
        <w:rPr>
          <w:color w:val="auto"/>
        </w:rPr>
        <w:t>objektov</w:t>
      </w:r>
      <w:r>
        <w:rPr>
          <w:color w:val="auto"/>
        </w:rPr>
        <w:t>ými</w:t>
      </w:r>
      <w:r w:rsidRPr="00580A7F">
        <w:rPr>
          <w:color w:val="auto"/>
        </w:rPr>
        <w:t xml:space="preserve"> uzavírací</w:t>
      </w:r>
      <w:r>
        <w:rPr>
          <w:color w:val="auto"/>
        </w:rPr>
        <w:t>mi</w:t>
      </w:r>
      <w:r w:rsidRPr="00580A7F">
        <w:rPr>
          <w:color w:val="auto"/>
        </w:rPr>
        <w:t xml:space="preserve"> armatur</w:t>
      </w:r>
      <w:r>
        <w:rPr>
          <w:color w:val="auto"/>
        </w:rPr>
        <w:t>ami</w:t>
      </w:r>
      <w:r w:rsidRPr="00580A7F">
        <w:rPr>
          <w:color w:val="auto"/>
        </w:rPr>
        <w:t>.</w:t>
      </w:r>
      <w:r>
        <w:rPr>
          <w:color w:val="auto"/>
        </w:rPr>
        <w:t xml:space="preserve"> TV bude napojena přes nový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KK-2</w:t>
      </w:r>
      <w:r w:rsidRPr="00580A7F">
        <w:rPr>
          <w:color w:val="auto"/>
        </w:rPr>
        <w:t>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přes nový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 xml:space="preserve">KK-5/4“ na stávajíc objektové rozvody PPR vedené v topném kanálu. </w:t>
      </w:r>
    </w:p>
    <w:p w:rsidR="008A0F7F" w:rsidRDefault="008A0F7F" w:rsidP="008A0F7F">
      <w:pPr>
        <w:pStyle w:val="Default"/>
        <w:spacing w:line="240" w:lineRule="exact"/>
        <w:ind w:firstLine="567"/>
        <w:jc w:val="both"/>
        <w:rPr>
          <w:color w:val="auto"/>
        </w:rPr>
      </w:pPr>
      <w:r>
        <w:rPr>
          <w:color w:val="auto"/>
        </w:rPr>
        <w:t>Napojení viz. výkres  TK VS 809 – směr č.p. 414 (449.F1-A1-02).</w:t>
      </w:r>
    </w:p>
    <w:p w:rsidR="008A0F7F" w:rsidRPr="00A50FDD" w:rsidRDefault="008A0F7F" w:rsidP="008A0F7F">
      <w:pPr>
        <w:pStyle w:val="Default"/>
        <w:spacing w:line="240" w:lineRule="exact"/>
        <w:ind w:firstLine="567"/>
        <w:jc w:val="both"/>
        <w:rPr>
          <w:color w:val="auto"/>
        </w:rPr>
      </w:pPr>
    </w:p>
    <w:p w:rsidR="004773AB" w:rsidRPr="00A50FDD" w:rsidRDefault="004773AB" w:rsidP="004773AB">
      <w:pPr>
        <w:pStyle w:val="Default"/>
        <w:spacing w:before="120"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 xml:space="preserve">objekt blok </w:t>
      </w:r>
      <w:r>
        <w:rPr>
          <w:b/>
          <w:color w:val="auto"/>
        </w:rPr>
        <w:t>638 č.p. 409</w:t>
      </w:r>
    </w:p>
    <w:p w:rsidR="004773AB" w:rsidRDefault="004773AB" w:rsidP="004773AB">
      <w:pPr>
        <w:pStyle w:val="Default"/>
        <w:spacing w:before="12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Objekt blok </w:t>
      </w:r>
      <w:r>
        <w:rPr>
          <w:color w:val="auto"/>
        </w:rPr>
        <w:t xml:space="preserve">638 č.p. 409 bude napojen novou přípojkou teplé vody </w:t>
      </w:r>
      <w:r w:rsidRPr="00A50FDD">
        <w:rPr>
          <w:color w:val="auto"/>
        </w:rPr>
        <w:t>(</w:t>
      </w:r>
      <w:r w:rsidRPr="00A50FDD">
        <w:t>PPR d63x8.6 mm)</w:t>
      </w:r>
      <w:r>
        <w:t xml:space="preserve"> a přípojkou cirkulace (</w:t>
      </w:r>
      <w:r w:rsidRPr="00A50FDD">
        <w:t>PPR ø40x5,5 mm)</w:t>
      </w:r>
      <w:r>
        <w:t xml:space="preserve"> v suterénu objektu. </w:t>
      </w:r>
      <w:r w:rsidRPr="00580A7F">
        <w:rPr>
          <w:color w:val="auto"/>
        </w:rPr>
        <w:t xml:space="preserve">V objektu budou </w:t>
      </w:r>
      <w:r>
        <w:rPr>
          <w:color w:val="auto"/>
        </w:rPr>
        <w:t xml:space="preserve">nové </w:t>
      </w:r>
      <w:r w:rsidRPr="00580A7F">
        <w:rPr>
          <w:color w:val="auto"/>
        </w:rPr>
        <w:t xml:space="preserve">přípojky </w:t>
      </w:r>
      <w:r>
        <w:rPr>
          <w:color w:val="auto"/>
        </w:rPr>
        <w:t xml:space="preserve">ukončeny </w:t>
      </w:r>
      <w:r w:rsidRPr="00580A7F">
        <w:rPr>
          <w:color w:val="auto"/>
        </w:rPr>
        <w:t>objektov</w:t>
      </w:r>
      <w:r>
        <w:rPr>
          <w:color w:val="auto"/>
        </w:rPr>
        <w:t>ými</w:t>
      </w:r>
      <w:r w:rsidRPr="00580A7F">
        <w:rPr>
          <w:color w:val="auto"/>
        </w:rPr>
        <w:t xml:space="preserve"> uzavírací</w:t>
      </w:r>
      <w:r>
        <w:rPr>
          <w:color w:val="auto"/>
        </w:rPr>
        <w:t>mi</w:t>
      </w:r>
      <w:r w:rsidRPr="00580A7F">
        <w:rPr>
          <w:color w:val="auto"/>
        </w:rPr>
        <w:t xml:space="preserve"> armatur</w:t>
      </w:r>
      <w:r>
        <w:rPr>
          <w:color w:val="auto"/>
        </w:rPr>
        <w:t>ami</w:t>
      </w:r>
      <w:r w:rsidRPr="00580A7F">
        <w:rPr>
          <w:color w:val="auto"/>
        </w:rPr>
        <w:t>.</w:t>
      </w:r>
      <w:r>
        <w:rPr>
          <w:color w:val="auto"/>
        </w:rPr>
        <w:t xml:space="preserve"> TV bude napojena přes nový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KK-2</w:t>
      </w:r>
      <w:r w:rsidRPr="00580A7F">
        <w:rPr>
          <w:color w:val="auto"/>
        </w:rPr>
        <w:t>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přes nový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 xml:space="preserve">KK-5/4“ na stávajíc objektové rozvody PPR. </w:t>
      </w:r>
    </w:p>
    <w:p w:rsidR="004773AB" w:rsidRPr="00A50FDD" w:rsidRDefault="004773AB" w:rsidP="004773AB">
      <w:pPr>
        <w:pStyle w:val="Default"/>
        <w:spacing w:line="240" w:lineRule="exact"/>
        <w:ind w:firstLine="567"/>
        <w:jc w:val="both"/>
        <w:rPr>
          <w:color w:val="auto"/>
        </w:rPr>
      </w:pPr>
      <w:r>
        <w:rPr>
          <w:color w:val="auto"/>
        </w:rPr>
        <w:t xml:space="preserve">Napojení viz. výkres - suterén blok 638, </w:t>
      </w:r>
      <w:proofErr w:type="spellStart"/>
      <w:r>
        <w:rPr>
          <w:color w:val="auto"/>
        </w:rPr>
        <w:t>č.p</w:t>
      </w:r>
      <w:proofErr w:type="spellEnd"/>
      <w:r>
        <w:rPr>
          <w:color w:val="auto"/>
        </w:rPr>
        <w:t xml:space="preserve"> 409 (449.F1-A3-08).</w:t>
      </w:r>
    </w:p>
    <w:p w:rsidR="004773AB" w:rsidRPr="00A50FDD" w:rsidRDefault="004773AB" w:rsidP="004773AB">
      <w:pPr>
        <w:pStyle w:val="Default"/>
        <w:spacing w:before="120"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 xml:space="preserve">objekt blok </w:t>
      </w:r>
      <w:r>
        <w:rPr>
          <w:b/>
          <w:color w:val="auto"/>
        </w:rPr>
        <w:t>638 č.p. 411</w:t>
      </w:r>
    </w:p>
    <w:p w:rsidR="004773AB" w:rsidRDefault="004773AB" w:rsidP="004773AB">
      <w:pPr>
        <w:pStyle w:val="Default"/>
        <w:spacing w:before="12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Objekt blok </w:t>
      </w:r>
      <w:r>
        <w:rPr>
          <w:color w:val="auto"/>
        </w:rPr>
        <w:t xml:space="preserve">638 č.p. 411 bude napojen novou přípojkou teplé vody </w:t>
      </w:r>
      <w:r w:rsidRPr="00A50FDD">
        <w:rPr>
          <w:color w:val="auto"/>
        </w:rPr>
        <w:t>(</w:t>
      </w:r>
      <w:r w:rsidRPr="00A50FDD">
        <w:t>PPR d63x8.6 mm)</w:t>
      </w:r>
      <w:r>
        <w:t xml:space="preserve"> </w:t>
      </w:r>
      <w:r>
        <w:lastRenderedPageBreak/>
        <w:t>a přípojkou cirkulace (</w:t>
      </w:r>
      <w:r w:rsidRPr="00A50FDD">
        <w:t>PPR ø40x5,5 mm)</w:t>
      </w:r>
      <w:r>
        <w:t xml:space="preserve"> v suterénu objektu. </w:t>
      </w:r>
      <w:r w:rsidRPr="00580A7F">
        <w:rPr>
          <w:color w:val="auto"/>
        </w:rPr>
        <w:t xml:space="preserve">V objektu budou </w:t>
      </w:r>
      <w:r>
        <w:rPr>
          <w:color w:val="auto"/>
        </w:rPr>
        <w:t xml:space="preserve">nové </w:t>
      </w:r>
      <w:r w:rsidRPr="00580A7F">
        <w:rPr>
          <w:color w:val="auto"/>
        </w:rPr>
        <w:t xml:space="preserve">přípojky </w:t>
      </w:r>
      <w:r>
        <w:rPr>
          <w:color w:val="auto"/>
        </w:rPr>
        <w:t xml:space="preserve">ukončeny </w:t>
      </w:r>
      <w:r w:rsidRPr="00580A7F">
        <w:rPr>
          <w:color w:val="auto"/>
        </w:rPr>
        <w:t>objektov</w:t>
      </w:r>
      <w:r>
        <w:rPr>
          <w:color w:val="auto"/>
        </w:rPr>
        <w:t>ými</w:t>
      </w:r>
      <w:r w:rsidRPr="00580A7F">
        <w:rPr>
          <w:color w:val="auto"/>
        </w:rPr>
        <w:t xml:space="preserve"> uzavírací</w:t>
      </w:r>
      <w:r>
        <w:rPr>
          <w:color w:val="auto"/>
        </w:rPr>
        <w:t>mi</w:t>
      </w:r>
      <w:r w:rsidRPr="00580A7F">
        <w:rPr>
          <w:color w:val="auto"/>
        </w:rPr>
        <w:t xml:space="preserve"> armatur</w:t>
      </w:r>
      <w:r>
        <w:rPr>
          <w:color w:val="auto"/>
        </w:rPr>
        <w:t>ami</w:t>
      </w:r>
      <w:r w:rsidRPr="00580A7F">
        <w:rPr>
          <w:color w:val="auto"/>
        </w:rPr>
        <w:t>.</w:t>
      </w:r>
      <w:r>
        <w:rPr>
          <w:color w:val="auto"/>
        </w:rPr>
        <w:t xml:space="preserve"> TV bude napojena přes nový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KK-2</w:t>
      </w:r>
      <w:r w:rsidRPr="00580A7F">
        <w:rPr>
          <w:color w:val="auto"/>
        </w:rPr>
        <w:t>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přes nový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 xml:space="preserve">KK-5/4“ na stávajíc objektové rozvody PPR. </w:t>
      </w:r>
    </w:p>
    <w:p w:rsidR="004773AB" w:rsidRPr="00A50FDD" w:rsidRDefault="004773AB" w:rsidP="004773AB">
      <w:pPr>
        <w:pStyle w:val="Default"/>
        <w:spacing w:line="240" w:lineRule="exact"/>
        <w:ind w:firstLine="567"/>
        <w:jc w:val="both"/>
        <w:rPr>
          <w:color w:val="auto"/>
        </w:rPr>
      </w:pPr>
      <w:r>
        <w:rPr>
          <w:color w:val="auto"/>
        </w:rPr>
        <w:t xml:space="preserve">Napojení viz. výkres - suterén blok 638, </w:t>
      </w:r>
      <w:proofErr w:type="spellStart"/>
      <w:r>
        <w:rPr>
          <w:color w:val="auto"/>
        </w:rPr>
        <w:t>č.p</w:t>
      </w:r>
      <w:proofErr w:type="spellEnd"/>
      <w:r>
        <w:rPr>
          <w:color w:val="auto"/>
        </w:rPr>
        <w:t xml:space="preserve"> 411 (449.F1-A3-09).</w:t>
      </w:r>
    </w:p>
    <w:p w:rsidR="004773AB" w:rsidRPr="00A50FDD" w:rsidRDefault="004773AB" w:rsidP="004773AB">
      <w:pPr>
        <w:pStyle w:val="Default"/>
        <w:spacing w:before="120"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 xml:space="preserve">objekt blok </w:t>
      </w:r>
      <w:r>
        <w:rPr>
          <w:b/>
          <w:color w:val="auto"/>
        </w:rPr>
        <w:t>638 č.p. 413</w:t>
      </w:r>
    </w:p>
    <w:p w:rsidR="004773AB" w:rsidRDefault="004773AB" w:rsidP="004773AB">
      <w:pPr>
        <w:pStyle w:val="Default"/>
        <w:spacing w:before="12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Objekt blok </w:t>
      </w:r>
      <w:r>
        <w:rPr>
          <w:color w:val="auto"/>
        </w:rPr>
        <w:t xml:space="preserve">638 č.p. 411 bude napojen novou přípojkou teplé vody </w:t>
      </w:r>
      <w:r w:rsidRPr="00A50FDD">
        <w:rPr>
          <w:color w:val="auto"/>
        </w:rPr>
        <w:t>(</w:t>
      </w:r>
      <w:r w:rsidRPr="00A50FDD">
        <w:t>PPR d63x8.6 mm)</w:t>
      </w:r>
      <w:r>
        <w:t xml:space="preserve"> a přípojkou cirkulace (</w:t>
      </w:r>
      <w:r w:rsidRPr="00A50FDD">
        <w:t>PPR ø40x5,5 mm)</w:t>
      </w:r>
      <w:r>
        <w:t xml:space="preserve"> v suterénu objektu. </w:t>
      </w:r>
      <w:r w:rsidRPr="00580A7F">
        <w:rPr>
          <w:color w:val="auto"/>
        </w:rPr>
        <w:t xml:space="preserve">V objektu budou </w:t>
      </w:r>
      <w:r>
        <w:rPr>
          <w:color w:val="auto"/>
        </w:rPr>
        <w:t xml:space="preserve">nové </w:t>
      </w:r>
      <w:r w:rsidRPr="00580A7F">
        <w:rPr>
          <w:color w:val="auto"/>
        </w:rPr>
        <w:t xml:space="preserve">přípojky </w:t>
      </w:r>
      <w:r>
        <w:rPr>
          <w:color w:val="auto"/>
        </w:rPr>
        <w:t xml:space="preserve">ukončeny </w:t>
      </w:r>
      <w:r w:rsidRPr="00580A7F">
        <w:rPr>
          <w:color w:val="auto"/>
        </w:rPr>
        <w:t>objektov</w:t>
      </w:r>
      <w:r>
        <w:rPr>
          <w:color w:val="auto"/>
        </w:rPr>
        <w:t>ými</w:t>
      </w:r>
      <w:r w:rsidRPr="00580A7F">
        <w:rPr>
          <w:color w:val="auto"/>
        </w:rPr>
        <w:t xml:space="preserve"> uzavírací</w:t>
      </w:r>
      <w:r>
        <w:rPr>
          <w:color w:val="auto"/>
        </w:rPr>
        <w:t>mi</w:t>
      </w:r>
      <w:r w:rsidRPr="00580A7F">
        <w:rPr>
          <w:color w:val="auto"/>
        </w:rPr>
        <w:t xml:space="preserve"> armatur</w:t>
      </w:r>
      <w:r>
        <w:rPr>
          <w:color w:val="auto"/>
        </w:rPr>
        <w:t>ami</w:t>
      </w:r>
      <w:r w:rsidRPr="00580A7F">
        <w:rPr>
          <w:color w:val="auto"/>
        </w:rPr>
        <w:t>.</w:t>
      </w:r>
      <w:r>
        <w:rPr>
          <w:color w:val="auto"/>
        </w:rPr>
        <w:t xml:space="preserve"> TV bude napojena přes nový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KK-2</w:t>
      </w:r>
      <w:r w:rsidRPr="00580A7F">
        <w:rPr>
          <w:color w:val="auto"/>
        </w:rPr>
        <w:t>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přes nový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 xml:space="preserve">KK-5/4“ na stávajíc objektové rozvody PPR. </w:t>
      </w:r>
    </w:p>
    <w:p w:rsidR="004773AB" w:rsidRDefault="004773AB" w:rsidP="004773AB">
      <w:pPr>
        <w:pStyle w:val="Default"/>
        <w:spacing w:line="240" w:lineRule="exact"/>
        <w:ind w:firstLine="567"/>
        <w:jc w:val="both"/>
        <w:rPr>
          <w:color w:val="auto"/>
        </w:rPr>
      </w:pPr>
      <w:r>
        <w:rPr>
          <w:color w:val="auto"/>
        </w:rPr>
        <w:t xml:space="preserve">Napojení viz. výkres - suterén blok 638, </w:t>
      </w:r>
      <w:proofErr w:type="spellStart"/>
      <w:r>
        <w:rPr>
          <w:color w:val="auto"/>
        </w:rPr>
        <w:t>č.p</w:t>
      </w:r>
      <w:proofErr w:type="spellEnd"/>
      <w:r>
        <w:rPr>
          <w:color w:val="auto"/>
        </w:rPr>
        <w:t xml:space="preserve"> 413 (449.F1-A3-10).</w:t>
      </w:r>
    </w:p>
    <w:p w:rsidR="004773AB" w:rsidRPr="00A50FDD" w:rsidRDefault="004773AB" w:rsidP="004773AB">
      <w:pPr>
        <w:pStyle w:val="Default"/>
        <w:spacing w:before="120"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 xml:space="preserve">objekt blok </w:t>
      </w:r>
      <w:r>
        <w:rPr>
          <w:b/>
          <w:color w:val="auto"/>
        </w:rPr>
        <w:t>639 č.p. 566</w:t>
      </w:r>
    </w:p>
    <w:p w:rsidR="004773AB" w:rsidRDefault="004773AB" w:rsidP="004773AB">
      <w:pPr>
        <w:pStyle w:val="Default"/>
        <w:spacing w:before="12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Objekt blok </w:t>
      </w:r>
      <w:r>
        <w:rPr>
          <w:color w:val="auto"/>
        </w:rPr>
        <w:t xml:space="preserve">639 č.p. 566 bude napojen novou přípojkou teplé vody </w:t>
      </w:r>
      <w:r w:rsidRPr="00A50FDD">
        <w:rPr>
          <w:color w:val="auto"/>
        </w:rPr>
        <w:t>(</w:t>
      </w:r>
      <w:r w:rsidRPr="00A50FDD">
        <w:t>PPR d63x8.6 mm)</w:t>
      </w:r>
      <w:r>
        <w:t xml:space="preserve"> a přípojkou cirkulace (</w:t>
      </w:r>
      <w:r w:rsidRPr="00A50FDD">
        <w:t>PPR ø40x5,5 mm)</w:t>
      </w:r>
      <w:r>
        <w:t xml:space="preserve"> v suterénu objektu. </w:t>
      </w:r>
      <w:r w:rsidRPr="00580A7F">
        <w:rPr>
          <w:color w:val="auto"/>
        </w:rPr>
        <w:t xml:space="preserve">V objektu budou </w:t>
      </w:r>
      <w:r>
        <w:rPr>
          <w:color w:val="auto"/>
        </w:rPr>
        <w:t xml:space="preserve">nové </w:t>
      </w:r>
      <w:r w:rsidRPr="00580A7F">
        <w:rPr>
          <w:color w:val="auto"/>
        </w:rPr>
        <w:t xml:space="preserve">přípojky </w:t>
      </w:r>
      <w:r>
        <w:rPr>
          <w:color w:val="auto"/>
        </w:rPr>
        <w:t xml:space="preserve">ukončeny </w:t>
      </w:r>
      <w:r w:rsidRPr="00580A7F">
        <w:rPr>
          <w:color w:val="auto"/>
        </w:rPr>
        <w:t>objektov</w:t>
      </w:r>
      <w:r>
        <w:rPr>
          <w:color w:val="auto"/>
        </w:rPr>
        <w:t>ými</w:t>
      </w:r>
      <w:r w:rsidRPr="00580A7F">
        <w:rPr>
          <w:color w:val="auto"/>
        </w:rPr>
        <w:t xml:space="preserve"> uzavírací</w:t>
      </w:r>
      <w:r>
        <w:rPr>
          <w:color w:val="auto"/>
        </w:rPr>
        <w:t>mi</w:t>
      </w:r>
      <w:r w:rsidRPr="00580A7F">
        <w:rPr>
          <w:color w:val="auto"/>
        </w:rPr>
        <w:t xml:space="preserve"> armatur</w:t>
      </w:r>
      <w:r>
        <w:rPr>
          <w:color w:val="auto"/>
        </w:rPr>
        <w:t>ami</w:t>
      </w:r>
      <w:r w:rsidRPr="00580A7F">
        <w:rPr>
          <w:color w:val="auto"/>
        </w:rPr>
        <w:t>.</w:t>
      </w:r>
      <w:r>
        <w:rPr>
          <w:color w:val="auto"/>
        </w:rPr>
        <w:t xml:space="preserve"> TV bude napojena přes nový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KK-2</w:t>
      </w:r>
      <w:r w:rsidRPr="00580A7F">
        <w:rPr>
          <w:color w:val="auto"/>
        </w:rPr>
        <w:t>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přes nový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 xml:space="preserve">KK-5/4“ na stávajíc objektové rozvody PPR. </w:t>
      </w:r>
    </w:p>
    <w:p w:rsidR="004773AB" w:rsidRPr="00A50FDD" w:rsidRDefault="004773AB" w:rsidP="004773AB">
      <w:pPr>
        <w:pStyle w:val="Default"/>
        <w:spacing w:line="240" w:lineRule="exact"/>
        <w:ind w:firstLine="567"/>
        <w:jc w:val="both"/>
        <w:rPr>
          <w:color w:val="auto"/>
        </w:rPr>
      </w:pPr>
      <w:r>
        <w:rPr>
          <w:color w:val="auto"/>
        </w:rPr>
        <w:t>Napojení viz. výkres - suterén blok 63</w:t>
      </w:r>
      <w:r w:rsidR="008A0F7F">
        <w:rPr>
          <w:color w:val="auto"/>
        </w:rPr>
        <w:t>9</w:t>
      </w:r>
      <w:r>
        <w:rPr>
          <w:color w:val="auto"/>
        </w:rPr>
        <w:t xml:space="preserve">, </w:t>
      </w:r>
      <w:proofErr w:type="spellStart"/>
      <w:r>
        <w:rPr>
          <w:color w:val="auto"/>
        </w:rPr>
        <w:t>č.p</w:t>
      </w:r>
      <w:proofErr w:type="spellEnd"/>
      <w:r>
        <w:rPr>
          <w:color w:val="auto"/>
        </w:rPr>
        <w:t xml:space="preserve"> </w:t>
      </w:r>
      <w:r w:rsidR="008A0F7F">
        <w:rPr>
          <w:color w:val="auto"/>
        </w:rPr>
        <w:t>566</w:t>
      </w:r>
      <w:r>
        <w:rPr>
          <w:color w:val="auto"/>
        </w:rPr>
        <w:t xml:space="preserve"> (449.F1-A3-1</w:t>
      </w:r>
      <w:r w:rsidR="008A0F7F">
        <w:rPr>
          <w:color w:val="auto"/>
        </w:rPr>
        <w:t>1</w:t>
      </w:r>
      <w:r>
        <w:rPr>
          <w:color w:val="auto"/>
        </w:rPr>
        <w:t>).</w:t>
      </w:r>
    </w:p>
    <w:p w:rsidR="008A0F7F" w:rsidRPr="00A50FDD" w:rsidRDefault="008A0F7F" w:rsidP="008A0F7F">
      <w:pPr>
        <w:pStyle w:val="Default"/>
        <w:spacing w:before="120"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 xml:space="preserve">objekt blok </w:t>
      </w:r>
      <w:r>
        <w:rPr>
          <w:b/>
          <w:color w:val="auto"/>
        </w:rPr>
        <w:t>639 č.p. 568</w:t>
      </w:r>
    </w:p>
    <w:p w:rsidR="008A0F7F" w:rsidRDefault="008A0F7F" w:rsidP="008A0F7F">
      <w:pPr>
        <w:pStyle w:val="Default"/>
        <w:spacing w:before="12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Objekt blok </w:t>
      </w:r>
      <w:r>
        <w:rPr>
          <w:color w:val="auto"/>
        </w:rPr>
        <w:t xml:space="preserve">639 č.p. 568 bude napojen novou přípojkou teplé vody </w:t>
      </w:r>
      <w:r w:rsidRPr="00A50FDD">
        <w:rPr>
          <w:color w:val="auto"/>
        </w:rPr>
        <w:t>(</w:t>
      </w:r>
      <w:r w:rsidRPr="00A50FDD">
        <w:t>PPR d63x8.6 mm)</w:t>
      </w:r>
      <w:r>
        <w:t xml:space="preserve"> a přípojkou cirkulace (</w:t>
      </w:r>
      <w:r w:rsidRPr="00A50FDD">
        <w:t>PPR ø40x5,5 mm)</w:t>
      </w:r>
      <w:r>
        <w:t xml:space="preserve"> v suterénu objektu. </w:t>
      </w:r>
      <w:r w:rsidRPr="00580A7F">
        <w:rPr>
          <w:color w:val="auto"/>
        </w:rPr>
        <w:t xml:space="preserve">V objektu budou </w:t>
      </w:r>
      <w:r>
        <w:rPr>
          <w:color w:val="auto"/>
        </w:rPr>
        <w:t xml:space="preserve">nové </w:t>
      </w:r>
      <w:r w:rsidRPr="00580A7F">
        <w:rPr>
          <w:color w:val="auto"/>
        </w:rPr>
        <w:t xml:space="preserve">přípojky </w:t>
      </w:r>
      <w:r>
        <w:rPr>
          <w:color w:val="auto"/>
        </w:rPr>
        <w:t xml:space="preserve">ukončeny </w:t>
      </w:r>
      <w:r w:rsidRPr="00580A7F">
        <w:rPr>
          <w:color w:val="auto"/>
        </w:rPr>
        <w:t>objektov</w:t>
      </w:r>
      <w:r>
        <w:rPr>
          <w:color w:val="auto"/>
        </w:rPr>
        <w:t>ými</w:t>
      </w:r>
      <w:r w:rsidRPr="00580A7F">
        <w:rPr>
          <w:color w:val="auto"/>
        </w:rPr>
        <w:t xml:space="preserve"> uzavírací</w:t>
      </w:r>
      <w:r>
        <w:rPr>
          <w:color w:val="auto"/>
        </w:rPr>
        <w:t>mi</w:t>
      </w:r>
      <w:r w:rsidRPr="00580A7F">
        <w:rPr>
          <w:color w:val="auto"/>
        </w:rPr>
        <w:t xml:space="preserve"> armatur</w:t>
      </w:r>
      <w:r>
        <w:rPr>
          <w:color w:val="auto"/>
        </w:rPr>
        <w:t>ami</w:t>
      </w:r>
      <w:r w:rsidRPr="00580A7F">
        <w:rPr>
          <w:color w:val="auto"/>
        </w:rPr>
        <w:t>.</w:t>
      </w:r>
      <w:r>
        <w:rPr>
          <w:color w:val="auto"/>
        </w:rPr>
        <w:t xml:space="preserve"> TV bude napojena přes nový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KK-2</w:t>
      </w:r>
      <w:r w:rsidRPr="00580A7F">
        <w:rPr>
          <w:color w:val="auto"/>
        </w:rPr>
        <w:t>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přes nový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 xml:space="preserve">KK-5/4“ na stávajíc objektové rozvody PPR. </w:t>
      </w:r>
    </w:p>
    <w:p w:rsidR="008A0F7F" w:rsidRPr="00A50FDD" w:rsidRDefault="008A0F7F" w:rsidP="008A0F7F">
      <w:pPr>
        <w:pStyle w:val="Default"/>
        <w:spacing w:line="240" w:lineRule="exact"/>
        <w:ind w:firstLine="567"/>
        <w:jc w:val="both"/>
        <w:rPr>
          <w:color w:val="auto"/>
        </w:rPr>
      </w:pPr>
      <w:r>
        <w:rPr>
          <w:color w:val="auto"/>
        </w:rPr>
        <w:t xml:space="preserve">Napojení viz. výkres - suterén blok 639, </w:t>
      </w:r>
      <w:proofErr w:type="spellStart"/>
      <w:r>
        <w:rPr>
          <w:color w:val="auto"/>
        </w:rPr>
        <w:t>č.p</w:t>
      </w:r>
      <w:proofErr w:type="spellEnd"/>
      <w:r>
        <w:rPr>
          <w:color w:val="auto"/>
        </w:rPr>
        <w:t xml:space="preserve"> 568 (449.F1-A3-12).</w:t>
      </w:r>
    </w:p>
    <w:p w:rsidR="008A0F7F" w:rsidRPr="00A50FDD" w:rsidRDefault="008A0F7F" w:rsidP="008A0F7F">
      <w:pPr>
        <w:pStyle w:val="Default"/>
        <w:spacing w:before="120"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 xml:space="preserve">objekt blok </w:t>
      </w:r>
      <w:r>
        <w:rPr>
          <w:b/>
          <w:color w:val="auto"/>
        </w:rPr>
        <w:t>641 č.p. 570</w:t>
      </w:r>
    </w:p>
    <w:p w:rsidR="008A0F7F" w:rsidRDefault="008A0F7F" w:rsidP="008A0F7F">
      <w:pPr>
        <w:pStyle w:val="Default"/>
        <w:spacing w:before="12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Objekt blok </w:t>
      </w:r>
      <w:r>
        <w:rPr>
          <w:color w:val="auto"/>
        </w:rPr>
        <w:t xml:space="preserve">641 č.p. 570 bude napojen novou přípojkou teplé vody </w:t>
      </w:r>
      <w:r w:rsidRPr="00A50FDD">
        <w:rPr>
          <w:color w:val="auto"/>
        </w:rPr>
        <w:t>(</w:t>
      </w:r>
      <w:r w:rsidRPr="00A50FDD">
        <w:t>PPR d63x8.6 mm)</w:t>
      </w:r>
      <w:r>
        <w:t xml:space="preserve"> a přípojkou cirkulace (</w:t>
      </w:r>
      <w:r w:rsidRPr="00A50FDD">
        <w:t>PPR ø40x5,5 mm)</w:t>
      </w:r>
      <w:r>
        <w:t xml:space="preserve"> v suterénu objektu. </w:t>
      </w:r>
      <w:r w:rsidRPr="00580A7F">
        <w:rPr>
          <w:color w:val="auto"/>
        </w:rPr>
        <w:t xml:space="preserve">V objektu budou </w:t>
      </w:r>
      <w:r>
        <w:rPr>
          <w:color w:val="auto"/>
        </w:rPr>
        <w:t xml:space="preserve">nové </w:t>
      </w:r>
      <w:r w:rsidRPr="00580A7F">
        <w:rPr>
          <w:color w:val="auto"/>
        </w:rPr>
        <w:t xml:space="preserve">přípojky </w:t>
      </w:r>
      <w:r>
        <w:rPr>
          <w:color w:val="auto"/>
        </w:rPr>
        <w:t xml:space="preserve">ukončeny </w:t>
      </w:r>
      <w:r w:rsidRPr="00580A7F">
        <w:rPr>
          <w:color w:val="auto"/>
        </w:rPr>
        <w:t>objektov</w:t>
      </w:r>
      <w:r>
        <w:rPr>
          <w:color w:val="auto"/>
        </w:rPr>
        <w:t>ými</w:t>
      </w:r>
      <w:r w:rsidRPr="00580A7F">
        <w:rPr>
          <w:color w:val="auto"/>
        </w:rPr>
        <w:t xml:space="preserve"> uzavírací</w:t>
      </w:r>
      <w:r>
        <w:rPr>
          <w:color w:val="auto"/>
        </w:rPr>
        <w:t>mi</w:t>
      </w:r>
      <w:r w:rsidRPr="00580A7F">
        <w:rPr>
          <w:color w:val="auto"/>
        </w:rPr>
        <w:t xml:space="preserve"> armatur</w:t>
      </w:r>
      <w:r>
        <w:rPr>
          <w:color w:val="auto"/>
        </w:rPr>
        <w:t>ami</w:t>
      </w:r>
      <w:r w:rsidRPr="00580A7F">
        <w:rPr>
          <w:color w:val="auto"/>
        </w:rPr>
        <w:t>.</w:t>
      </w:r>
      <w:r>
        <w:rPr>
          <w:color w:val="auto"/>
        </w:rPr>
        <w:t xml:space="preserve"> TV bude napojena přes nový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KK-2</w:t>
      </w:r>
      <w:r w:rsidRPr="00580A7F">
        <w:rPr>
          <w:color w:val="auto"/>
        </w:rPr>
        <w:t>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přes nový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 xml:space="preserve">KK-5/4“ na stávajíc objektové rozvody PPR. </w:t>
      </w:r>
    </w:p>
    <w:p w:rsidR="008A0F7F" w:rsidRPr="00A50FDD" w:rsidRDefault="008A0F7F" w:rsidP="008A0F7F">
      <w:pPr>
        <w:pStyle w:val="Default"/>
        <w:spacing w:line="240" w:lineRule="exact"/>
        <w:ind w:firstLine="567"/>
        <w:jc w:val="both"/>
        <w:rPr>
          <w:color w:val="auto"/>
        </w:rPr>
      </w:pPr>
      <w:r>
        <w:rPr>
          <w:color w:val="auto"/>
        </w:rPr>
        <w:t xml:space="preserve">Napojení viz. výkres - suterén blok 641, </w:t>
      </w:r>
      <w:proofErr w:type="spellStart"/>
      <w:r>
        <w:rPr>
          <w:color w:val="auto"/>
        </w:rPr>
        <w:t>č.p</w:t>
      </w:r>
      <w:proofErr w:type="spellEnd"/>
      <w:r>
        <w:rPr>
          <w:color w:val="auto"/>
        </w:rPr>
        <w:t xml:space="preserve"> 570 (449.F1-A3-13).</w:t>
      </w:r>
    </w:p>
    <w:p w:rsidR="00EB647C" w:rsidRDefault="00EB647C" w:rsidP="003C0554">
      <w:pPr>
        <w:pStyle w:val="Zkladntextodsazen31"/>
        <w:tabs>
          <w:tab w:val="left" w:pos="0"/>
          <w:tab w:val="left" w:pos="567"/>
        </w:tabs>
        <w:spacing w:before="120" w:after="0" w:line="300" w:lineRule="exact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4.3.</w:t>
      </w:r>
      <w:r w:rsidR="00ED0081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Nátěry </w:t>
      </w:r>
    </w:p>
    <w:p w:rsidR="008A0F7F" w:rsidRPr="00A50FDD" w:rsidRDefault="008A0F7F" w:rsidP="008A0F7F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U stávajících ocelových konzol bude provedeno odstranění starého nátěru okartáčováním a konzoly budou opatřeny 1 x antikorozním nátěrem, 1 x základním nátěrem a 1 x emailovým lesklým nátěrem (černý odstín).  </w:t>
      </w:r>
      <w:r>
        <w:rPr>
          <w:szCs w:val="24"/>
        </w:rPr>
        <w:t xml:space="preserve">Jedná se pouze o konzoly v TK VS809a. V topném kolektoru VS890b jsou stávající konzoly </w:t>
      </w:r>
      <w:r w:rsidR="00950C53">
        <w:rPr>
          <w:szCs w:val="24"/>
        </w:rPr>
        <w:t>o</w:t>
      </w:r>
      <w:r>
        <w:rPr>
          <w:szCs w:val="24"/>
        </w:rPr>
        <w:t xml:space="preserve">patřeny </w:t>
      </w:r>
      <w:r w:rsidR="00950C53">
        <w:rPr>
          <w:szCs w:val="24"/>
        </w:rPr>
        <w:t xml:space="preserve">kvalitním (zachovalým) </w:t>
      </w:r>
      <w:r>
        <w:rPr>
          <w:szCs w:val="24"/>
        </w:rPr>
        <w:t>nátěrem</w:t>
      </w:r>
      <w:r w:rsidR="00950C53">
        <w:rPr>
          <w:szCs w:val="24"/>
        </w:rPr>
        <w:t>.</w:t>
      </w:r>
    </w:p>
    <w:p w:rsidR="008A0F7F" w:rsidRPr="00A50FDD" w:rsidRDefault="008A0F7F" w:rsidP="008A0F7F">
      <w:pPr>
        <w:pStyle w:val="Zkladntextodsazen31"/>
        <w:tabs>
          <w:tab w:val="left" w:pos="0"/>
          <w:tab w:val="left" w:pos="567"/>
        </w:tabs>
        <w:spacing w:after="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Ostatní nové závěsné prvky jsou již opatřeny protikorozní povrchovou úpravou (žárové zinkování).</w:t>
      </w:r>
    </w:p>
    <w:p w:rsidR="00EB647C" w:rsidRDefault="00EB647C" w:rsidP="003C0554">
      <w:pPr>
        <w:pStyle w:val="Zkladntextodsazen31"/>
        <w:tabs>
          <w:tab w:val="left" w:pos="0"/>
          <w:tab w:val="left" w:pos="567"/>
        </w:tabs>
        <w:spacing w:before="120" w:after="0" w:line="300" w:lineRule="exact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4.3.</w:t>
      </w:r>
      <w:r w:rsidR="00ED0081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 xml:space="preserve"> Izolace</w:t>
      </w:r>
    </w:p>
    <w:p w:rsidR="00950C53" w:rsidRPr="00A50FDD" w:rsidRDefault="00950C53" w:rsidP="00950C53">
      <w:pPr>
        <w:tabs>
          <w:tab w:val="left" w:pos="0"/>
        </w:tabs>
        <w:suppressAutoHyphens w:val="0"/>
        <w:spacing w:before="6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Pro izolace potrubí teplé vody a cirkulace (max. 60 °C) budou použity pouzdra z minerální vlny s hliníkovou fólií, s </w:t>
      </w:r>
      <w:r w:rsidRPr="00A50FDD">
        <w:rPr>
          <w:b/>
          <w:sz w:val="24"/>
          <w:szCs w:val="24"/>
        </w:rPr>
        <w:t>minimální objemovou hmotností 80 kg/m</w:t>
      </w:r>
      <w:r w:rsidRPr="00A50FDD">
        <w:rPr>
          <w:b/>
          <w:sz w:val="24"/>
          <w:szCs w:val="24"/>
          <w:vertAlign w:val="superscript"/>
        </w:rPr>
        <w:t>3</w:t>
      </w:r>
      <w:r w:rsidRPr="00A50FDD">
        <w:rPr>
          <w:sz w:val="24"/>
          <w:szCs w:val="24"/>
        </w:rPr>
        <w:t xml:space="preserve">. Finální úprava tepelné izolace bude provedena vyztuženou AL. fólií pro povrchovou úpravu průmyslových izolací. Vázací drát bude s žárově zinkovanou úpravou v min. </w:t>
      </w:r>
      <w:proofErr w:type="spellStart"/>
      <w:r w:rsidRPr="00A50FDD">
        <w:rPr>
          <w:sz w:val="24"/>
          <w:szCs w:val="24"/>
        </w:rPr>
        <w:t>tl</w:t>
      </w:r>
      <w:proofErr w:type="spellEnd"/>
      <w:r w:rsidRPr="00A50FDD">
        <w:rPr>
          <w:sz w:val="24"/>
          <w:szCs w:val="24"/>
        </w:rPr>
        <w:t>. 0,8 mm</w:t>
      </w:r>
      <w:r w:rsidRPr="00A50FDD">
        <w:rPr>
          <w:bCs/>
          <w:sz w:val="24"/>
          <w:szCs w:val="24"/>
        </w:rPr>
        <w:t xml:space="preserve">. </w:t>
      </w:r>
      <w:r w:rsidRPr="00A50FDD">
        <w:rPr>
          <w:sz w:val="24"/>
          <w:szCs w:val="24"/>
        </w:rPr>
        <w:t xml:space="preserve"> </w:t>
      </w:r>
    </w:p>
    <w:p w:rsidR="00950C53" w:rsidRPr="00A50FDD" w:rsidRDefault="00950C53" w:rsidP="00950C53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 xml:space="preserve">Tloušťky izolací (mm): </w:t>
      </w:r>
      <w:r w:rsidRPr="00A50FDD">
        <w:rPr>
          <w:szCs w:val="24"/>
        </w:rPr>
        <w:tab/>
      </w:r>
    </w:p>
    <w:p w:rsidR="00950C53" w:rsidRPr="00A50FDD" w:rsidRDefault="00950C53" w:rsidP="00950C53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d32 -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30 mm</w:t>
      </w:r>
    </w:p>
    <w:p w:rsidR="00950C53" w:rsidRPr="00A50FDD" w:rsidRDefault="00950C53" w:rsidP="00950C53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d40 -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40 mm</w:t>
      </w:r>
    </w:p>
    <w:p w:rsidR="00950C53" w:rsidRPr="00A50FDD" w:rsidRDefault="00950C53" w:rsidP="00950C53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d50 -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40 mm</w:t>
      </w:r>
    </w:p>
    <w:p w:rsidR="00950C53" w:rsidRPr="00A50FDD" w:rsidRDefault="00950C53" w:rsidP="00950C53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d63 -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50 mm</w:t>
      </w:r>
    </w:p>
    <w:p w:rsidR="00950C53" w:rsidRPr="00A50FDD" w:rsidRDefault="00950C53" w:rsidP="00950C53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d75 -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50 mm</w:t>
      </w:r>
    </w:p>
    <w:p w:rsidR="00950C53" w:rsidRPr="00A50FDD" w:rsidRDefault="00950C53" w:rsidP="00950C53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d90 -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60 mm</w:t>
      </w:r>
    </w:p>
    <w:p w:rsidR="00950C53" w:rsidRPr="00A50FDD" w:rsidRDefault="00950C53" w:rsidP="00950C53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>Navržené tloušťky izolací jsou v souladu s požadavky zákona 406/2000 Sb. a vyhlášky č. 193/2007.</w:t>
      </w:r>
    </w:p>
    <w:p w:rsidR="00EB647C" w:rsidRDefault="00EB647C" w:rsidP="003C0554">
      <w:pPr>
        <w:pStyle w:val="Zkladntextodsazen31"/>
        <w:tabs>
          <w:tab w:val="left" w:pos="0"/>
          <w:tab w:val="left" w:pos="567"/>
        </w:tabs>
        <w:spacing w:before="120" w:after="0" w:line="300" w:lineRule="exact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4.3.</w:t>
      </w:r>
      <w:r w:rsidR="00D6225C">
        <w:rPr>
          <w:b/>
          <w:sz w:val="24"/>
          <w:szCs w:val="24"/>
        </w:rPr>
        <w:t>1</w:t>
      </w:r>
      <w:r w:rsidR="00ED0081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Ochrana stávajících potrubí při montáži</w:t>
      </w:r>
    </w:p>
    <w:p w:rsidR="00EB647C" w:rsidRDefault="00EB647C" w:rsidP="00AB59FC">
      <w:pPr>
        <w:pStyle w:val="Zkladntextodsazen31"/>
        <w:tabs>
          <w:tab w:val="left" w:pos="0"/>
          <w:tab w:val="left" w:pos="567"/>
        </w:tabs>
        <w:spacing w:before="120" w:after="0" w:line="300" w:lineRule="exact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Pro ochranu stávajícího potrubí ÚT a proti poškození izolace budou používány tabule z pozinkovaného plechu </w:t>
      </w:r>
      <w:proofErr w:type="spellStart"/>
      <w:r>
        <w:rPr>
          <w:sz w:val="24"/>
          <w:szCs w:val="24"/>
        </w:rPr>
        <w:t>tl</w:t>
      </w:r>
      <w:proofErr w:type="spellEnd"/>
      <w:r>
        <w:rPr>
          <w:sz w:val="24"/>
          <w:szCs w:val="24"/>
        </w:rPr>
        <w:t xml:space="preserve">. 0,6mm, které budou ohnuté dle vrchního potrubí a budou postupně upevňovány pomocí drátěných úchytů v místech montáže.  </w:t>
      </w:r>
    </w:p>
    <w:p w:rsidR="00950C53" w:rsidRPr="00A50FDD" w:rsidRDefault="00950C53" w:rsidP="00950C53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</w:rPr>
      </w:pPr>
      <w:r w:rsidRPr="00A50FDD">
        <w:rPr>
          <w:b/>
          <w:sz w:val="24"/>
          <w:szCs w:val="24"/>
        </w:rPr>
        <w:t>4.3.10 Ochrana stávajících potrubí při montáži</w:t>
      </w:r>
    </w:p>
    <w:p w:rsidR="00950C53" w:rsidRPr="00A50FDD" w:rsidRDefault="00950C53" w:rsidP="00950C53">
      <w:pPr>
        <w:pStyle w:val="Zkladntextodsazen31"/>
        <w:tabs>
          <w:tab w:val="left" w:pos="0"/>
          <w:tab w:val="left" w:pos="567"/>
        </w:tabs>
        <w:spacing w:before="80" w:after="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Pro ochranu stávajícího potrubí ÚT a proti poškození izolace budou používány tabule z pozinkovaného plechu </w:t>
      </w:r>
      <w:proofErr w:type="spellStart"/>
      <w:r w:rsidRPr="00A50FDD">
        <w:rPr>
          <w:sz w:val="24"/>
          <w:szCs w:val="24"/>
        </w:rPr>
        <w:t>tl</w:t>
      </w:r>
      <w:proofErr w:type="spellEnd"/>
      <w:r w:rsidRPr="00A50FDD">
        <w:rPr>
          <w:sz w:val="24"/>
          <w:szCs w:val="24"/>
        </w:rPr>
        <w:t xml:space="preserve">. 0,6mm, které budou ohnuté dle vrchního potrubí a budou postupně upevňovány pomocí drátěných úchytů v místech montáže.  </w:t>
      </w:r>
    </w:p>
    <w:p w:rsidR="00950C53" w:rsidRPr="00A50FDD" w:rsidRDefault="00950C53" w:rsidP="00950C53">
      <w:pPr>
        <w:pStyle w:val="Zkladntextodsazen"/>
        <w:tabs>
          <w:tab w:val="left" w:pos="0"/>
          <w:tab w:val="left" w:pos="567"/>
        </w:tabs>
        <w:spacing w:line="240" w:lineRule="exact"/>
        <w:rPr>
          <w:b/>
          <w:szCs w:val="24"/>
        </w:rPr>
      </w:pPr>
    </w:p>
    <w:p w:rsidR="00950C53" w:rsidRPr="00A50FDD" w:rsidRDefault="00950C53" w:rsidP="00950C53">
      <w:pPr>
        <w:pStyle w:val="Zkladntextodsazen31"/>
        <w:tabs>
          <w:tab w:val="left" w:pos="0"/>
          <w:tab w:val="left" w:pos="567"/>
        </w:tabs>
        <w:spacing w:line="240" w:lineRule="exact"/>
        <w:ind w:left="0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</w:rPr>
        <w:t xml:space="preserve">5.   </w:t>
      </w:r>
      <w:r w:rsidRPr="00A50FDD">
        <w:rPr>
          <w:b/>
          <w:sz w:val="24"/>
          <w:szCs w:val="24"/>
          <w:u w:val="single"/>
        </w:rPr>
        <w:t>Montáž a zkoušení potrubí</w:t>
      </w:r>
    </w:p>
    <w:p w:rsidR="00950C53" w:rsidRPr="00A50FDD" w:rsidRDefault="00950C53" w:rsidP="00950C53">
      <w:pPr>
        <w:pStyle w:val="Default"/>
        <w:spacing w:before="120" w:line="240" w:lineRule="exact"/>
        <w:rPr>
          <w:color w:val="auto"/>
        </w:rPr>
      </w:pPr>
      <w:r w:rsidRPr="00A50FDD">
        <w:rPr>
          <w:b/>
          <w:bCs/>
          <w:color w:val="auto"/>
        </w:rPr>
        <w:t xml:space="preserve">Provádění svářečských prací - plastové potrubí </w:t>
      </w:r>
    </w:p>
    <w:p w:rsidR="00950C53" w:rsidRPr="00A50FDD" w:rsidRDefault="00950C53" w:rsidP="00950C53">
      <w:pPr>
        <w:pStyle w:val="Default"/>
        <w:spacing w:before="8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Svařování tlakového potrubí může provádět pouze osoba (právnická či fyzická), která splňuje podmínky ČSN EN ISO 3834-2 „Vyšší požadavky na jakost“ a ČSN EN 13 480. Na svařování musí dohlížet osoba, odborně způsobilá ve smyslu P-102 a TP B-302 CWS ANB včetně realizace průběžných záznamů o kontrolách ve stavebním deníku. </w:t>
      </w:r>
    </w:p>
    <w:p w:rsidR="00950C53" w:rsidRPr="00A50FDD" w:rsidRDefault="00950C53" w:rsidP="00950C53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Svařování potrubí vč. vypouštěcího potrubí lze pouze na základě kvalifikovaných postupů svařování (WPS) dle ČSN EN ISO 15613; ČSN EN ISO 15614, svářeči kvalifikovanými podle ČSN EN 13067. </w:t>
      </w:r>
    </w:p>
    <w:p w:rsidR="00950C53" w:rsidRPr="00A50FDD" w:rsidRDefault="00950C53" w:rsidP="00950C53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Dále je uplatněn požadavek objednatele na zhotovitele díla, týkající se povinnosti zhotovitele předložit postupy WPS, kvalifikace postupu svařování (WPQR), vč. předání dokladů o odborné způsobilosti svářečského dozoru, odborné způsobilosti svářečů a personálu NDT (nedestruktivních kontrol). </w:t>
      </w:r>
    </w:p>
    <w:p w:rsidR="00950C53" w:rsidRPr="00A50FDD" w:rsidRDefault="00950C53" w:rsidP="00950C53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Kontrola jakosti svarů sekundárního potrubí – rozsah NDT stanovený objednatelem: </w:t>
      </w:r>
    </w:p>
    <w:p w:rsidR="00950C53" w:rsidRPr="00A50FDD" w:rsidRDefault="00950C53" w:rsidP="00950C53">
      <w:pPr>
        <w:pStyle w:val="Default"/>
        <w:spacing w:line="240" w:lineRule="exact"/>
        <w:jc w:val="both"/>
        <w:rPr>
          <w:color w:val="auto"/>
        </w:rPr>
      </w:pPr>
      <w:r w:rsidRPr="00A50FDD">
        <w:rPr>
          <w:color w:val="auto"/>
        </w:rPr>
        <w:t xml:space="preserve">- VT – B/100 % včetně protokolu ČSN EN ISO 13100-1 (ČSN EN ISO 9712); </w:t>
      </w:r>
    </w:p>
    <w:p w:rsidR="00950C53" w:rsidRPr="00A50FDD" w:rsidRDefault="00950C53" w:rsidP="00950C53">
      <w:pPr>
        <w:pStyle w:val="Default"/>
        <w:spacing w:line="240" w:lineRule="exact"/>
        <w:jc w:val="both"/>
        <w:rPr>
          <w:color w:val="auto"/>
        </w:rPr>
      </w:pPr>
      <w:r w:rsidRPr="00A50FDD">
        <w:rPr>
          <w:color w:val="auto"/>
        </w:rPr>
        <w:t xml:space="preserve">ČSN EN 16296 bude provedeno u všech svarů. </w:t>
      </w:r>
    </w:p>
    <w:p w:rsidR="00950C53" w:rsidRPr="00A50FDD" w:rsidRDefault="00950C53" w:rsidP="00950C53">
      <w:pPr>
        <w:pStyle w:val="Default"/>
        <w:spacing w:before="120" w:line="240" w:lineRule="exact"/>
        <w:ind w:firstLine="567"/>
        <w:rPr>
          <w:b/>
          <w:color w:val="auto"/>
        </w:rPr>
      </w:pPr>
      <w:r w:rsidRPr="00A50FDD">
        <w:rPr>
          <w:b/>
          <w:color w:val="auto"/>
        </w:rPr>
        <w:t xml:space="preserve">Proplach potrubí </w:t>
      </w:r>
    </w:p>
    <w:p w:rsidR="00950C53" w:rsidRDefault="00950C53" w:rsidP="00950C53">
      <w:pPr>
        <w:pStyle w:val="Default"/>
        <w:spacing w:before="8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První proplach potrubí je proveden studenou vodou napouštěnou do potrubí ze systému ohřevu TV, v napojovaném objektu bude provedeno částečné odpouštění do kanalizace, protože na vstupu do objektu nejsou filtry. Po tomto bude potrubí napuštěno médiem a systém bude odkalován po dobu 24hodin, případně až do čistého stavu. Místo vodoměru je nutno instalovat mezikus. O proplachu bude proveden zápis. </w:t>
      </w:r>
    </w:p>
    <w:p w:rsidR="00950C53" w:rsidRPr="00A50FDD" w:rsidRDefault="00950C53" w:rsidP="00950C53">
      <w:pPr>
        <w:pStyle w:val="Default"/>
        <w:spacing w:before="120"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 xml:space="preserve">Dilatační zkouška </w:t>
      </w:r>
    </w:p>
    <w:p w:rsidR="00950C53" w:rsidRPr="00A50FDD" w:rsidRDefault="00950C53" w:rsidP="00950C53">
      <w:pPr>
        <w:pStyle w:val="Default"/>
        <w:spacing w:before="8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Dilatační zkouška nebude samostatně prováděna, funkčnost kompenzačních útvarů, pohyb uložení a těsnost uzavíracích armatur bude zkontrolována při prvém najetí do zkušebního provozu. Při pozvolném nahřívání nesmí být jeho rychlost vyšší než 60°C za hodinu. </w:t>
      </w:r>
    </w:p>
    <w:p w:rsidR="00950C53" w:rsidRPr="00A50FDD" w:rsidRDefault="00950C53" w:rsidP="00950C53">
      <w:pPr>
        <w:pStyle w:val="Default"/>
        <w:spacing w:before="120" w:line="240" w:lineRule="exact"/>
        <w:ind w:firstLine="567"/>
        <w:rPr>
          <w:b/>
          <w:color w:val="auto"/>
        </w:rPr>
      </w:pPr>
      <w:r w:rsidRPr="00A50FDD">
        <w:rPr>
          <w:b/>
          <w:color w:val="auto"/>
        </w:rPr>
        <w:t xml:space="preserve">Tlaková zkouška </w:t>
      </w:r>
    </w:p>
    <w:p w:rsidR="00950C53" w:rsidRPr="00A50FDD" w:rsidRDefault="00950C53" w:rsidP="00950C53">
      <w:pPr>
        <w:pStyle w:val="Zkladntextodsazen31"/>
        <w:tabs>
          <w:tab w:val="left" w:pos="0"/>
          <w:tab w:val="left" w:pos="567"/>
        </w:tabs>
        <w:spacing w:before="8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Tlaková zkouška potrubí hydraulická bude prováděna v rozsahu dle ČSN 736611, zkušební tlak pro potrubní rozvod je min.1,5MPa (15bar), začátek zkoušky minimálně 1hod. po odvzdušnění a </w:t>
      </w:r>
      <w:proofErr w:type="spellStart"/>
      <w:r w:rsidRPr="00A50FDD">
        <w:rPr>
          <w:sz w:val="24"/>
          <w:szCs w:val="24"/>
        </w:rPr>
        <w:t>dotlakování</w:t>
      </w:r>
      <w:proofErr w:type="spellEnd"/>
      <w:r w:rsidRPr="00A50FDD">
        <w:rPr>
          <w:sz w:val="24"/>
          <w:szCs w:val="24"/>
        </w:rPr>
        <w:t xml:space="preserve"> systému, trvání zkoušky 60minut, max. pokles tlaku 0,02MPa (0,2bar). O tlakové zkoušce bude vyhotoven protokol za účasti a potvrzení provozovatele.</w:t>
      </w:r>
    </w:p>
    <w:p w:rsidR="00950C53" w:rsidRPr="00A50FDD" w:rsidRDefault="00950C53" w:rsidP="00950C53">
      <w:pPr>
        <w:pStyle w:val="Default"/>
        <w:spacing w:line="240" w:lineRule="exact"/>
        <w:ind w:firstLine="567"/>
        <w:rPr>
          <w:b/>
          <w:color w:val="auto"/>
        </w:rPr>
      </w:pPr>
      <w:r w:rsidRPr="00A50FDD">
        <w:rPr>
          <w:b/>
          <w:color w:val="auto"/>
        </w:rPr>
        <w:t xml:space="preserve">Vizuální kontrola </w:t>
      </w:r>
    </w:p>
    <w:p w:rsidR="00950C53" w:rsidRPr="00A50FDD" w:rsidRDefault="00950C53" w:rsidP="00950C53">
      <w:pPr>
        <w:pStyle w:val="Zkladntextodsazen31"/>
        <w:tabs>
          <w:tab w:val="left" w:pos="0"/>
          <w:tab w:val="left" w:pos="567"/>
        </w:tabs>
        <w:spacing w:before="8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Zabezpečuje ji zhotovitel montážních prací odborným pracovníkem průběžně během montáže potrubí. O kontrolách a jejich výsledcích musí být v souladu s postupem prací vedeny pravidelné záznamy ve stavebních (montážním) deníku. </w:t>
      </w:r>
    </w:p>
    <w:p w:rsidR="00950C53" w:rsidRPr="00A50FDD" w:rsidRDefault="00950C53" w:rsidP="00950C53">
      <w:pPr>
        <w:pStyle w:val="Default"/>
        <w:spacing w:line="240" w:lineRule="exact"/>
        <w:ind w:firstLine="567"/>
        <w:rPr>
          <w:b/>
          <w:color w:val="auto"/>
        </w:rPr>
      </w:pPr>
      <w:r w:rsidRPr="00A50FDD">
        <w:rPr>
          <w:b/>
          <w:color w:val="auto"/>
        </w:rPr>
        <w:t xml:space="preserve">Stavební zkouška </w:t>
      </w:r>
    </w:p>
    <w:p w:rsidR="00950C53" w:rsidRPr="00A50FDD" w:rsidRDefault="00950C53" w:rsidP="00950C53">
      <w:pPr>
        <w:pStyle w:val="Default"/>
        <w:spacing w:before="8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Provede se kontrola provedení stavby a použitého materiálu dle projektové dokumentace, kontrola dokladů o průběhu montáže, o provedení proplachu a předepsaného předpětí. </w:t>
      </w:r>
    </w:p>
    <w:p w:rsidR="004912D0" w:rsidRPr="00A50FDD" w:rsidRDefault="004912D0" w:rsidP="00950C53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</w:rPr>
      </w:pPr>
    </w:p>
    <w:p w:rsidR="00950C53" w:rsidRPr="00A50FDD" w:rsidRDefault="00950C53" w:rsidP="00950C53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</w:rPr>
        <w:t>6.</w:t>
      </w:r>
      <w:r w:rsidRPr="00A50FDD">
        <w:rPr>
          <w:b/>
          <w:sz w:val="24"/>
          <w:szCs w:val="24"/>
        </w:rPr>
        <w:tab/>
      </w:r>
      <w:r w:rsidRPr="00A50FDD">
        <w:rPr>
          <w:b/>
          <w:sz w:val="24"/>
          <w:szCs w:val="24"/>
          <w:u w:val="single"/>
        </w:rPr>
        <w:t>Bezpečnost práce</w:t>
      </w:r>
    </w:p>
    <w:p w:rsidR="00950C53" w:rsidRPr="00A50FDD" w:rsidRDefault="00950C53" w:rsidP="00950C53">
      <w:pPr>
        <w:pStyle w:val="Zkladntextodsazen31"/>
        <w:tabs>
          <w:tab w:val="left" w:pos="0"/>
          <w:tab w:val="left" w:pos="567"/>
        </w:tabs>
        <w:spacing w:before="120" w:after="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lastRenderedPageBreak/>
        <w:t xml:space="preserve">Při všech prováděných pracích budou dodržovány platné ČSN a prováděcí předpisy pro jednotlivé postupy.  Na stavbě musí být dodržováno </w:t>
      </w:r>
      <w:r w:rsidRPr="00A50FDD">
        <w:rPr>
          <w:b/>
          <w:sz w:val="24"/>
          <w:szCs w:val="24"/>
        </w:rPr>
        <w:t>v celém rozsahu</w:t>
      </w:r>
      <w:r w:rsidRPr="00A50FDD">
        <w:rPr>
          <w:sz w:val="24"/>
          <w:szCs w:val="24"/>
        </w:rPr>
        <w:t xml:space="preserve"> nařízení vlády 591/2006 Sb. o požadavcích na bezpečnost a ochranu zdraví při práci na staveništích a zákon 309/2006 Sb., kterým se upravují další požadavky bezpečnosti a ochrany zdraví při práci v pracovněprávních vztazích a o zajištění bezpečnosti a ochrany zdraví při činnosti nebo poskytování služeb mimo pracovněprávní vztahy (zákon o zajištění dalších podmínek bezpečnosti a ochrany zdraví při práci).</w:t>
      </w:r>
    </w:p>
    <w:p w:rsidR="00950C53" w:rsidRPr="00A50FDD" w:rsidRDefault="00950C53" w:rsidP="00950C53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</w:rPr>
        <w:t>7.</w:t>
      </w:r>
      <w:r w:rsidRPr="00A50FDD">
        <w:rPr>
          <w:b/>
          <w:sz w:val="24"/>
          <w:szCs w:val="24"/>
        </w:rPr>
        <w:tab/>
      </w:r>
      <w:r w:rsidRPr="00A50FDD">
        <w:rPr>
          <w:b/>
          <w:sz w:val="24"/>
          <w:szCs w:val="24"/>
          <w:u w:val="single"/>
        </w:rPr>
        <w:t>Protipožární zabezpečení stavby</w:t>
      </w:r>
    </w:p>
    <w:p w:rsidR="00950C53" w:rsidRPr="00A50FDD" w:rsidRDefault="00950C53" w:rsidP="00950C53">
      <w:pPr>
        <w:pStyle w:val="Zkladntextodsazen31"/>
        <w:tabs>
          <w:tab w:val="left" w:pos="0"/>
          <w:tab w:val="left" w:pos="567"/>
        </w:tabs>
        <w:spacing w:before="240" w:after="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Dodavatel musí zajistit možnost bezpečného použití svařovacích agregátů pro plastové potrubí. Dále je povinen provést vyškolení montážních pracovníků o bezpečnosti při montážních pracích prováděných na stávajícím zařízení, které je v provozu.</w:t>
      </w:r>
    </w:p>
    <w:p w:rsidR="00950C53" w:rsidRPr="00A50FDD" w:rsidRDefault="00950C53" w:rsidP="00950C53">
      <w:pPr>
        <w:pStyle w:val="Zkladntextodsazen31"/>
        <w:tabs>
          <w:tab w:val="left" w:pos="0"/>
          <w:tab w:val="left" w:pos="567"/>
        </w:tabs>
        <w:spacing w:after="0" w:line="240" w:lineRule="exact"/>
        <w:ind w:left="0" w:firstLine="567"/>
        <w:rPr>
          <w:sz w:val="24"/>
          <w:szCs w:val="24"/>
        </w:rPr>
      </w:pPr>
    </w:p>
    <w:p w:rsidR="00950C53" w:rsidRPr="00A50FDD" w:rsidRDefault="00950C53" w:rsidP="00950C53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</w:rPr>
        <w:t>8.</w:t>
      </w:r>
      <w:r w:rsidRPr="00A50FDD">
        <w:rPr>
          <w:b/>
          <w:sz w:val="24"/>
          <w:szCs w:val="24"/>
        </w:rPr>
        <w:tab/>
      </w:r>
      <w:r w:rsidRPr="00A50FDD">
        <w:rPr>
          <w:b/>
          <w:sz w:val="24"/>
          <w:szCs w:val="24"/>
          <w:u w:val="single"/>
        </w:rPr>
        <w:t>Péče o životní prostředí</w:t>
      </w:r>
    </w:p>
    <w:p w:rsidR="00950C53" w:rsidRPr="00A50FDD" w:rsidRDefault="00950C53" w:rsidP="00950C53">
      <w:pPr>
        <w:pStyle w:val="Zkladntextodsazen31"/>
        <w:tabs>
          <w:tab w:val="left" w:pos="0"/>
        </w:tabs>
        <w:spacing w:before="240" w:after="0" w:line="240" w:lineRule="exact"/>
        <w:ind w:left="0" w:firstLine="567"/>
        <w:rPr>
          <w:sz w:val="24"/>
          <w:szCs w:val="24"/>
        </w:rPr>
      </w:pPr>
      <w:r w:rsidRPr="00A50FDD">
        <w:rPr>
          <w:sz w:val="24"/>
          <w:szCs w:val="24"/>
        </w:rPr>
        <w:t>Stavba nevyžaduje speciální protihlukové úpravy k zamezení pronikání hluku z okolí. Objekt výstavby sám nezatěžuje okolí nadměrným hlukem.</w:t>
      </w:r>
    </w:p>
    <w:p w:rsidR="00950C53" w:rsidRPr="00A50FDD" w:rsidRDefault="00950C53" w:rsidP="00950C53">
      <w:pPr>
        <w:pStyle w:val="Nadpis1"/>
        <w:spacing w:line="240" w:lineRule="exact"/>
        <w:rPr>
          <w:szCs w:val="24"/>
        </w:rPr>
      </w:pPr>
    </w:p>
    <w:p w:rsidR="00950C53" w:rsidRPr="00A50FDD" w:rsidRDefault="00950C53" w:rsidP="00950C53">
      <w:pPr>
        <w:pStyle w:val="Nadpis1"/>
        <w:spacing w:line="240" w:lineRule="exact"/>
        <w:rPr>
          <w:szCs w:val="24"/>
        </w:rPr>
      </w:pPr>
      <w:r w:rsidRPr="00A50FDD">
        <w:rPr>
          <w:szCs w:val="24"/>
        </w:rPr>
        <w:t>9. Stavební úpravy</w:t>
      </w:r>
    </w:p>
    <w:p w:rsidR="002F3386" w:rsidRPr="00BA229E" w:rsidRDefault="002F3386" w:rsidP="002F3386">
      <w:pPr>
        <w:spacing w:before="20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Jedná se o výměnu stávajících ocelových poklopů (vstupy) 900 x 700 mm umístěných na vstupu do kolektorových šachet (technických galerií) a ocelových poklopů (shozy) 1800 x 600 mm v kompenzátorech. Dále se jedná o výměnu větracích mříží 1270 x 600 mm </w:t>
      </w:r>
      <w:r w:rsidR="00AD6CA2">
        <w:rPr>
          <w:sz w:val="24"/>
          <w:szCs w:val="24"/>
        </w:rPr>
        <w:t xml:space="preserve">a bočních sít </w:t>
      </w:r>
      <w:r>
        <w:rPr>
          <w:sz w:val="24"/>
          <w:szCs w:val="24"/>
        </w:rPr>
        <w:t xml:space="preserve">ve větracích šachtách. </w:t>
      </w:r>
      <w:r w:rsidRPr="00BA229E">
        <w:rPr>
          <w:sz w:val="24"/>
          <w:szCs w:val="24"/>
        </w:rPr>
        <w:t>Umístění šachet</w:t>
      </w:r>
      <w:r>
        <w:rPr>
          <w:sz w:val="24"/>
          <w:szCs w:val="24"/>
        </w:rPr>
        <w:t xml:space="preserve"> (technických galerií)</w:t>
      </w:r>
      <w:r w:rsidRPr="00BA229E">
        <w:rPr>
          <w:sz w:val="24"/>
          <w:szCs w:val="24"/>
        </w:rPr>
        <w:t xml:space="preserve"> viz. výkresová část projektové dokumentace. </w:t>
      </w:r>
      <w:r>
        <w:rPr>
          <w:sz w:val="24"/>
          <w:szCs w:val="24"/>
        </w:rPr>
        <w:t xml:space="preserve">V PD jsou dále řešeny opravy stávajících prostupů potrubí stavebními konstrukcemi - uzavření, zazdění, zahlazení, začištění a nová výmalba (bílá barva)  </w:t>
      </w:r>
    </w:p>
    <w:p w:rsidR="00620D1E" w:rsidRPr="00510D07" w:rsidRDefault="00620D1E" w:rsidP="00620D1E">
      <w:pPr>
        <w:tabs>
          <w:tab w:val="left" w:pos="0"/>
          <w:tab w:val="left" w:pos="567"/>
        </w:tabs>
        <w:spacing w:before="200" w:line="260" w:lineRule="exact"/>
        <w:ind w:firstLine="567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v</w:t>
      </w:r>
      <w:r w:rsidRPr="00510D07">
        <w:rPr>
          <w:rFonts w:cs="Arial"/>
          <w:b/>
          <w:sz w:val="24"/>
          <w:szCs w:val="24"/>
        </w:rPr>
        <w:t xml:space="preserve">ětev č. </w:t>
      </w:r>
      <w:r>
        <w:rPr>
          <w:rFonts w:cs="Arial"/>
          <w:b/>
          <w:sz w:val="24"/>
          <w:szCs w:val="24"/>
        </w:rPr>
        <w:t>VS809a</w:t>
      </w:r>
      <w:r w:rsidRPr="00510D0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-</w:t>
      </w:r>
      <w:r w:rsidRPr="00510D0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topný kanál </w:t>
      </w:r>
      <w:r w:rsidRPr="00510D07">
        <w:rPr>
          <w:rFonts w:cs="Arial"/>
          <w:b/>
          <w:sz w:val="24"/>
          <w:szCs w:val="24"/>
        </w:rPr>
        <w:t>z</w:t>
      </w:r>
      <w:r>
        <w:rPr>
          <w:rFonts w:cs="Arial"/>
          <w:b/>
          <w:sz w:val="24"/>
          <w:szCs w:val="24"/>
        </w:rPr>
        <w:t> </w:t>
      </w:r>
      <w:r w:rsidRPr="00510D07">
        <w:rPr>
          <w:rFonts w:cs="Arial"/>
          <w:b/>
          <w:sz w:val="24"/>
          <w:szCs w:val="24"/>
        </w:rPr>
        <w:t>VS</w:t>
      </w:r>
      <w:r>
        <w:rPr>
          <w:rFonts w:cs="Arial"/>
          <w:b/>
          <w:sz w:val="24"/>
          <w:szCs w:val="24"/>
        </w:rPr>
        <w:t>8</w:t>
      </w:r>
      <w:r w:rsidR="00943D82">
        <w:rPr>
          <w:rFonts w:cs="Arial"/>
          <w:b/>
          <w:sz w:val="24"/>
          <w:szCs w:val="24"/>
        </w:rPr>
        <w:t>09</w:t>
      </w:r>
    </w:p>
    <w:p w:rsidR="00620D1E" w:rsidRDefault="00620D1E" w:rsidP="00620D1E">
      <w:pPr>
        <w:spacing w:before="120" w:line="280" w:lineRule="exac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Š (šachta)</w:t>
      </w:r>
    </w:p>
    <w:p w:rsidR="00620D1E" w:rsidRDefault="00943D82" w:rsidP="00620D1E">
      <w:pPr>
        <w:spacing w:before="120" w:line="280" w:lineRule="exac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Š1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20D1E">
        <w:rPr>
          <w:sz w:val="24"/>
          <w:szCs w:val="24"/>
        </w:rPr>
        <w:t>vstupní otvor 600 x 600 mm</w:t>
      </w:r>
    </w:p>
    <w:p w:rsidR="00943D82" w:rsidRPr="00510D07" w:rsidRDefault="00943D82" w:rsidP="00943D82">
      <w:pPr>
        <w:tabs>
          <w:tab w:val="left" w:pos="0"/>
          <w:tab w:val="left" w:pos="567"/>
        </w:tabs>
        <w:spacing w:before="200" w:line="260" w:lineRule="exact"/>
        <w:ind w:firstLine="567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v</w:t>
      </w:r>
      <w:r w:rsidRPr="00510D07">
        <w:rPr>
          <w:rFonts w:cs="Arial"/>
          <w:b/>
          <w:sz w:val="24"/>
          <w:szCs w:val="24"/>
        </w:rPr>
        <w:t xml:space="preserve">ětev č. </w:t>
      </w:r>
      <w:r>
        <w:rPr>
          <w:rFonts w:cs="Arial"/>
          <w:b/>
          <w:sz w:val="24"/>
          <w:szCs w:val="24"/>
        </w:rPr>
        <w:t>VS809b</w:t>
      </w:r>
      <w:r w:rsidRPr="00510D0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-</w:t>
      </w:r>
      <w:r w:rsidRPr="00510D0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topný kolektor </w:t>
      </w:r>
      <w:r w:rsidRPr="00510D07">
        <w:rPr>
          <w:rFonts w:cs="Arial"/>
          <w:b/>
          <w:sz w:val="24"/>
          <w:szCs w:val="24"/>
        </w:rPr>
        <w:t>z</w:t>
      </w:r>
      <w:r>
        <w:rPr>
          <w:rFonts w:cs="Arial"/>
          <w:b/>
          <w:sz w:val="24"/>
          <w:szCs w:val="24"/>
        </w:rPr>
        <w:t> Š4</w:t>
      </w:r>
    </w:p>
    <w:p w:rsidR="002F3386" w:rsidRDefault="002F3386" w:rsidP="002F3386">
      <w:pPr>
        <w:spacing w:before="12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TG (technická galerie - šachta)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TG </w:t>
      </w:r>
      <w:r w:rsidR="00950C53">
        <w:rPr>
          <w:sz w:val="24"/>
          <w:szCs w:val="24"/>
        </w:rPr>
        <w:t>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větrací otvor (1270 x 600 mm)</w:t>
      </w:r>
      <w:r w:rsidR="00950C53" w:rsidRPr="00950C53">
        <w:rPr>
          <w:sz w:val="24"/>
          <w:szCs w:val="24"/>
        </w:rPr>
        <w:t xml:space="preserve"> </w:t>
      </w:r>
      <w:r w:rsidR="00950C53">
        <w:rPr>
          <w:sz w:val="24"/>
          <w:szCs w:val="24"/>
        </w:rPr>
        <w:t>a vstupní otvor (900 x 700 mm)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TG </w:t>
      </w:r>
      <w:r w:rsidR="00950C53">
        <w:rPr>
          <w:sz w:val="24"/>
          <w:szCs w:val="24"/>
        </w:rPr>
        <w:t>51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větrací otvor (1270 x 600 mm) a vstupní otvor (900 x 700 mm)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TG </w:t>
      </w:r>
      <w:r w:rsidR="00950C53">
        <w:rPr>
          <w:sz w:val="24"/>
          <w:szCs w:val="24"/>
        </w:rPr>
        <w:t>52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větrací otvor (1270 x 600 mm)</w:t>
      </w:r>
      <w:r w:rsidR="00950C53" w:rsidRPr="00950C53">
        <w:rPr>
          <w:sz w:val="24"/>
          <w:szCs w:val="24"/>
        </w:rPr>
        <w:t xml:space="preserve"> </w:t>
      </w:r>
      <w:r w:rsidR="00950C53">
        <w:rPr>
          <w:sz w:val="24"/>
          <w:szCs w:val="24"/>
        </w:rPr>
        <w:t>a vstupní otvor (900 x 700 mm)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TG </w:t>
      </w:r>
      <w:r w:rsidR="00950C53">
        <w:rPr>
          <w:sz w:val="24"/>
          <w:szCs w:val="24"/>
        </w:rPr>
        <w:t>53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větrací otvor (1270 x 600 mm) a vstupní otvor (900 x 700 mm)</w:t>
      </w:r>
    </w:p>
    <w:p w:rsidR="002F3386" w:rsidRDefault="002F3386" w:rsidP="002F3386">
      <w:pPr>
        <w:spacing w:before="12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 (kompenzátor)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 </w:t>
      </w:r>
      <w:r w:rsidR="00950C53">
        <w:rPr>
          <w:sz w:val="24"/>
          <w:szCs w:val="24"/>
        </w:rPr>
        <w:t>36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shoz (1800 x 600 mm)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 </w:t>
      </w:r>
      <w:r w:rsidR="00950C53">
        <w:rPr>
          <w:sz w:val="24"/>
          <w:szCs w:val="24"/>
        </w:rPr>
        <w:t>37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shoz (1800 x 600 mm)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 </w:t>
      </w:r>
      <w:r w:rsidR="00950C53">
        <w:rPr>
          <w:sz w:val="24"/>
          <w:szCs w:val="24"/>
        </w:rPr>
        <w:t>38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shoz (1800 x 600 mm)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 </w:t>
      </w:r>
      <w:r w:rsidR="00950C53">
        <w:rPr>
          <w:sz w:val="24"/>
          <w:szCs w:val="24"/>
        </w:rPr>
        <w:t>39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shoz (1800 x 600 mm)</w:t>
      </w:r>
    </w:p>
    <w:p w:rsidR="00950C53" w:rsidRDefault="00950C53" w:rsidP="00950C53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 39‘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shoz (1800 x 600 mm)</w:t>
      </w:r>
    </w:p>
    <w:p w:rsidR="00943D82" w:rsidRDefault="00943D82" w:rsidP="00943D82">
      <w:pPr>
        <w:spacing w:before="12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TK (topný kolektor)</w:t>
      </w:r>
    </w:p>
    <w:p w:rsidR="00943D82" w:rsidRDefault="00943D82" w:rsidP="00943D82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TK č.p. 409</w:t>
      </w:r>
      <w:r>
        <w:rPr>
          <w:sz w:val="24"/>
          <w:szCs w:val="24"/>
        </w:rPr>
        <w:tab/>
        <w:t>větrací otvor (1270 x 600 mm)</w:t>
      </w:r>
    </w:p>
    <w:p w:rsidR="00943D82" w:rsidRDefault="00943D82" w:rsidP="00943D82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TK č.p. 411</w:t>
      </w:r>
      <w:r>
        <w:rPr>
          <w:sz w:val="24"/>
          <w:szCs w:val="24"/>
        </w:rPr>
        <w:tab/>
        <w:t>větrací otvor (1270 x 600 mm)</w:t>
      </w:r>
    </w:p>
    <w:p w:rsidR="00943D82" w:rsidRDefault="00943D82" w:rsidP="00943D82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TK č.p. 413</w:t>
      </w:r>
      <w:r>
        <w:rPr>
          <w:sz w:val="24"/>
          <w:szCs w:val="24"/>
        </w:rPr>
        <w:tab/>
        <w:t>větrací otvor (1270 x 600 mm)</w:t>
      </w:r>
    </w:p>
    <w:p w:rsidR="00943D82" w:rsidRDefault="00943D82" w:rsidP="00943D82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TK č.p. 466</w:t>
      </w:r>
      <w:r>
        <w:rPr>
          <w:sz w:val="24"/>
          <w:szCs w:val="24"/>
        </w:rPr>
        <w:tab/>
        <w:t>větrací otvor (1270 x 600 mm)</w:t>
      </w:r>
    </w:p>
    <w:p w:rsidR="00943D82" w:rsidRDefault="00943D82" w:rsidP="00943D82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TK z č.p. 468</w:t>
      </w:r>
      <w:r>
        <w:rPr>
          <w:sz w:val="24"/>
          <w:szCs w:val="24"/>
        </w:rPr>
        <w:tab/>
        <w:t>vstupní otvor (900 x 700 mm)</w:t>
      </w:r>
    </w:p>
    <w:p w:rsidR="00943D82" w:rsidRDefault="00943D82" w:rsidP="00943D82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TK u K38</w:t>
      </w:r>
      <w:r>
        <w:rPr>
          <w:sz w:val="24"/>
          <w:szCs w:val="24"/>
        </w:rPr>
        <w:tab/>
        <w:t>vstupní otvor (900 x 700 mm)</w:t>
      </w:r>
    </w:p>
    <w:p w:rsidR="00950C53" w:rsidRDefault="00950C53" w:rsidP="002F3386">
      <w:pPr>
        <w:spacing w:before="120" w:line="280" w:lineRule="exact"/>
        <w:ind w:firstLine="709"/>
        <w:jc w:val="both"/>
        <w:rPr>
          <w:sz w:val="24"/>
          <w:szCs w:val="24"/>
        </w:rPr>
      </w:pPr>
    </w:p>
    <w:p w:rsidR="003C0554" w:rsidRDefault="003C0554" w:rsidP="002F3386">
      <w:pPr>
        <w:spacing w:before="120" w:line="280" w:lineRule="exact"/>
        <w:ind w:firstLine="709"/>
        <w:jc w:val="both"/>
        <w:rPr>
          <w:sz w:val="24"/>
          <w:szCs w:val="24"/>
        </w:rPr>
      </w:pPr>
    </w:p>
    <w:p w:rsidR="00950C53" w:rsidRDefault="00950C53" w:rsidP="002F3386">
      <w:pPr>
        <w:spacing w:before="120" w:line="280" w:lineRule="exact"/>
        <w:ind w:firstLine="709"/>
        <w:jc w:val="both"/>
        <w:rPr>
          <w:sz w:val="24"/>
          <w:szCs w:val="24"/>
        </w:rPr>
      </w:pPr>
    </w:p>
    <w:p w:rsidR="002F3386" w:rsidRPr="00BA229E" w:rsidRDefault="002F3386" w:rsidP="002F3386">
      <w:pPr>
        <w:pStyle w:val="Zkladntext"/>
        <w:spacing w:after="0" w:line="280" w:lineRule="exact"/>
        <w:rPr>
          <w:sz w:val="24"/>
          <w:szCs w:val="24"/>
        </w:rPr>
      </w:pPr>
      <w:r w:rsidRPr="00BA229E">
        <w:rPr>
          <w:b/>
          <w:i/>
          <w:sz w:val="24"/>
          <w:szCs w:val="24"/>
          <w:u w:val="single"/>
        </w:rPr>
        <w:t xml:space="preserve">Zemní práce </w:t>
      </w:r>
    </w:p>
    <w:p w:rsidR="002F3386" w:rsidRDefault="002F3386" w:rsidP="002F3386">
      <w:pPr>
        <w:pStyle w:val="Zkladntext"/>
        <w:spacing w:before="120" w:after="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Jedná se o drobné z</w:t>
      </w:r>
      <w:r w:rsidRPr="00BA229E">
        <w:rPr>
          <w:sz w:val="24"/>
          <w:szCs w:val="24"/>
        </w:rPr>
        <w:t>emní práce</w:t>
      </w:r>
      <w:r>
        <w:rPr>
          <w:sz w:val="24"/>
          <w:szCs w:val="24"/>
        </w:rPr>
        <w:t>:</w:t>
      </w:r>
    </w:p>
    <w:p w:rsidR="002F3386" w:rsidRDefault="002F3386" w:rsidP="002F3386">
      <w:pPr>
        <w:pStyle w:val="Zkladntext"/>
        <w:spacing w:before="120" w:after="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Odstranění živičného podkladu v šířce 100 mm kolem ocelového poklopu vstupu (</w:t>
      </w:r>
      <w:r w:rsidR="00FA68B1">
        <w:rPr>
          <w:sz w:val="24"/>
          <w:szCs w:val="24"/>
        </w:rPr>
        <w:t>9</w:t>
      </w:r>
      <w:r>
        <w:rPr>
          <w:sz w:val="24"/>
          <w:szCs w:val="24"/>
        </w:rPr>
        <w:t>00x</w:t>
      </w:r>
      <w:r w:rsidR="00FA68B1">
        <w:rPr>
          <w:sz w:val="24"/>
          <w:szCs w:val="24"/>
        </w:rPr>
        <w:t>7</w:t>
      </w:r>
      <w:r>
        <w:rPr>
          <w:sz w:val="24"/>
          <w:szCs w:val="24"/>
        </w:rPr>
        <w:t xml:space="preserve">00 mm) </w:t>
      </w:r>
      <w:r w:rsidR="00FA68B1">
        <w:rPr>
          <w:sz w:val="24"/>
          <w:szCs w:val="24"/>
        </w:rPr>
        <w:t xml:space="preserve">do TG. 53 </w:t>
      </w:r>
      <w:r>
        <w:rPr>
          <w:sz w:val="24"/>
          <w:szCs w:val="24"/>
        </w:rPr>
        <w:t xml:space="preserve">instalovaného v asfaltovém chodníku. </w:t>
      </w:r>
      <w:r w:rsidR="00FA68B1">
        <w:rPr>
          <w:sz w:val="24"/>
          <w:szCs w:val="24"/>
        </w:rPr>
        <w:t>Odstranění zámkové dlažby v šířce 300 mm kolem ocelového poklopu vstupu (900x700 mm) do TG. 51 instalovaného v chodníku.</w:t>
      </w:r>
    </w:p>
    <w:p w:rsidR="002F3386" w:rsidRPr="00BA229E" w:rsidRDefault="002F3386" w:rsidP="00FA68B1">
      <w:pPr>
        <w:pStyle w:val="Zkladntext"/>
        <w:spacing w:after="0" w:line="280" w:lineRule="exact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Výkopové práce, obnažení kolem betonového tělesa vstupu „komínku“ do hloubky cca 0,25 m. </w:t>
      </w:r>
      <w:r w:rsidRPr="00BA229E">
        <w:rPr>
          <w:sz w:val="24"/>
          <w:szCs w:val="24"/>
        </w:rPr>
        <w:t xml:space="preserve">Část výkopku bude použita na terénní úpravy v okolí </w:t>
      </w:r>
      <w:r>
        <w:rPr>
          <w:sz w:val="24"/>
          <w:szCs w:val="24"/>
        </w:rPr>
        <w:t>nového betonového tělesa poklopu a větracího otvoru</w:t>
      </w:r>
      <w:r w:rsidRPr="00BA229E">
        <w:rPr>
          <w:sz w:val="24"/>
          <w:szCs w:val="24"/>
        </w:rPr>
        <w:t>, ostatní zemina bude odvezena na řízenou skládku. Kvalitnější zemina bude skryta a deponována na pozemku.</w:t>
      </w:r>
    </w:p>
    <w:p w:rsidR="002F3386" w:rsidRPr="00BA229E" w:rsidRDefault="002F3386" w:rsidP="002F3386">
      <w:pPr>
        <w:pStyle w:val="Zkladntext"/>
        <w:spacing w:after="0" w:line="280" w:lineRule="exact"/>
        <w:jc w:val="both"/>
        <w:rPr>
          <w:b/>
          <w:sz w:val="24"/>
          <w:szCs w:val="24"/>
        </w:rPr>
      </w:pPr>
      <w:r w:rsidRPr="00BA229E">
        <w:rPr>
          <w:sz w:val="24"/>
          <w:szCs w:val="24"/>
        </w:rPr>
        <w:tab/>
        <w:t xml:space="preserve">Po skončení stavebních prací se převrství plocha určená k zatravnění humózními zeminami o mocnosti </w:t>
      </w:r>
      <w:r>
        <w:rPr>
          <w:sz w:val="24"/>
          <w:szCs w:val="24"/>
        </w:rPr>
        <w:t>250</w:t>
      </w:r>
      <w:r w:rsidRPr="00BA229E">
        <w:rPr>
          <w:sz w:val="24"/>
          <w:szCs w:val="24"/>
        </w:rPr>
        <w:t xml:space="preserve"> mm a provede se výsadba trávníku v okolí </w:t>
      </w:r>
      <w:r>
        <w:rPr>
          <w:sz w:val="24"/>
          <w:szCs w:val="24"/>
        </w:rPr>
        <w:t>betonového tělesa</w:t>
      </w:r>
      <w:r w:rsidRPr="00BA229E">
        <w:rPr>
          <w:sz w:val="24"/>
          <w:szCs w:val="24"/>
        </w:rPr>
        <w:t>.</w:t>
      </w:r>
    </w:p>
    <w:p w:rsidR="002F3386" w:rsidRPr="00DC5AB0" w:rsidRDefault="002F3386" w:rsidP="002F3386">
      <w:pPr>
        <w:pStyle w:val="Normln1"/>
        <w:spacing w:line="280" w:lineRule="exact"/>
        <w:rPr>
          <w:rFonts w:cs="Times New Roman"/>
          <w:b/>
          <w:sz w:val="24"/>
          <w:szCs w:val="24"/>
        </w:rPr>
      </w:pPr>
      <w:r w:rsidRPr="00DC5AB0">
        <w:rPr>
          <w:rFonts w:cs="Times New Roman"/>
          <w:sz w:val="24"/>
          <w:szCs w:val="24"/>
        </w:rPr>
        <w:tab/>
        <w:t>Betonové těleso (obruba</w:t>
      </w:r>
      <w:r>
        <w:rPr>
          <w:rFonts w:cs="Times New Roman"/>
          <w:sz w:val="24"/>
          <w:szCs w:val="24"/>
        </w:rPr>
        <w:t xml:space="preserve"> vstupu do šachty) bude vybouráno do hloubky 250 mm. </w:t>
      </w:r>
      <w:r>
        <w:rPr>
          <w:rFonts w:cs="Times New Roman"/>
          <w:b/>
          <w:sz w:val="24"/>
          <w:szCs w:val="24"/>
        </w:rPr>
        <w:t xml:space="preserve"> </w:t>
      </w:r>
      <w:r w:rsidRPr="00DC5AB0">
        <w:rPr>
          <w:rFonts w:cs="Times New Roman"/>
          <w:b/>
          <w:sz w:val="24"/>
          <w:szCs w:val="24"/>
        </w:rPr>
        <w:t xml:space="preserve">   </w:t>
      </w:r>
    </w:p>
    <w:p w:rsidR="002F3386" w:rsidRPr="00BA229E" w:rsidRDefault="002F3386" w:rsidP="002F3386">
      <w:pPr>
        <w:pStyle w:val="Normln1"/>
        <w:spacing w:line="280" w:lineRule="exact"/>
        <w:rPr>
          <w:rFonts w:cs="Times New Roman"/>
          <w:b/>
          <w:sz w:val="24"/>
          <w:szCs w:val="24"/>
        </w:rPr>
      </w:pPr>
    </w:p>
    <w:p w:rsidR="002F3386" w:rsidRPr="00BA229E" w:rsidRDefault="002F3386" w:rsidP="002F3386">
      <w:pPr>
        <w:pStyle w:val="Normln1"/>
        <w:spacing w:line="280" w:lineRule="exact"/>
        <w:rPr>
          <w:rFonts w:cs="Times New Roman"/>
          <w:sz w:val="24"/>
          <w:szCs w:val="24"/>
          <w:u w:val="single"/>
        </w:rPr>
      </w:pPr>
      <w:r w:rsidRPr="00BA229E">
        <w:rPr>
          <w:rFonts w:cs="Times New Roman"/>
          <w:b/>
          <w:i/>
          <w:sz w:val="24"/>
          <w:szCs w:val="24"/>
          <w:u w:val="single"/>
        </w:rPr>
        <w:t>Svislé a vodorovné konstrukce</w:t>
      </w:r>
    </w:p>
    <w:p w:rsidR="002F3386" w:rsidRPr="00DC5AB0" w:rsidRDefault="002F3386" w:rsidP="002F3386">
      <w:pPr>
        <w:tabs>
          <w:tab w:val="left" w:pos="709"/>
        </w:tabs>
        <w:spacing w:before="120" w:line="280" w:lineRule="exact"/>
        <w:rPr>
          <w:b/>
          <w:sz w:val="24"/>
          <w:szCs w:val="24"/>
        </w:rPr>
      </w:pPr>
      <w:r w:rsidRPr="00BA229E">
        <w:rPr>
          <w:sz w:val="24"/>
          <w:szCs w:val="24"/>
        </w:rPr>
        <w:tab/>
      </w:r>
      <w:r w:rsidRPr="00DC5AB0">
        <w:rPr>
          <w:b/>
          <w:sz w:val="24"/>
          <w:szCs w:val="24"/>
        </w:rPr>
        <w:t>zabudování ocelových rámů vstupů a větracích otvorů</w:t>
      </w:r>
    </w:p>
    <w:p w:rsidR="002F3386" w:rsidRDefault="002F3386" w:rsidP="002F3386">
      <w:pPr>
        <w:tabs>
          <w:tab w:val="left" w:pos="709"/>
        </w:tabs>
        <w:spacing w:before="80" w:line="280" w:lineRule="exact"/>
        <w:jc w:val="both"/>
        <w:rPr>
          <w:sz w:val="24"/>
          <w:szCs w:val="24"/>
        </w:rPr>
      </w:pPr>
      <w:r w:rsidRPr="00BA229E">
        <w:rPr>
          <w:sz w:val="24"/>
          <w:szCs w:val="24"/>
        </w:rPr>
        <w:tab/>
      </w:r>
      <w:r>
        <w:rPr>
          <w:sz w:val="24"/>
          <w:szCs w:val="24"/>
        </w:rPr>
        <w:t xml:space="preserve">Do stávajícího odbouraného tělesa vstupu a větracího otvoru budou zabudovány nové ocelové konstrukce (rámy poklopů a rámy větracích mříží). Vrchní věncová konstrukce „komínku“ </w:t>
      </w:r>
      <w:r w:rsidRPr="00BA229E">
        <w:rPr>
          <w:sz w:val="24"/>
          <w:szCs w:val="24"/>
        </w:rPr>
        <w:t>je navržena z</w:t>
      </w:r>
      <w:r>
        <w:rPr>
          <w:sz w:val="24"/>
          <w:szCs w:val="24"/>
        </w:rPr>
        <w:t> </w:t>
      </w:r>
      <w:r w:rsidRPr="00BA229E">
        <w:rPr>
          <w:sz w:val="24"/>
          <w:szCs w:val="24"/>
        </w:rPr>
        <w:t>železobeton</w:t>
      </w:r>
      <w:r>
        <w:rPr>
          <w:sz w:val="24"/>
          <w:szCs w:val="24"/>
        </w:rPr>
        <w:t xml:space="preserve">u </w:t>
      </w:r>
      <w:r w:rsidRPr="00BA229E">
        <w:rPr>
          <w:sz w:val="24"/>
          <w:szCs w:val="24"/>
        </w:rPr>
        <w:t>C 25/30 XC2. Vyztužení bude provedeno armovacími pruty (1</w:t>
      </w:r>
      <w:r>
        <w:rPr>
          <w:sz w:val="24"/>
          <w:szCs w:val="24"/>
        </w:rPr>
        <w:t>0</w:t>
      </w:r>
      <w:r w:rsidRPr="00BA229E">
        <w:rPr>
          <w:sz w:val="24"/>
          <w:szCs w:val="24"/>
        </w:rPr>
        <w:t xml:space="preserve"> mm), které budou ukotveny do stávajícího tělesa šachty</w:t>
      </w:r>
      <w:r>
        <w:rPr>
          <w:sz w:val="24"/>
          <w:szCs w:val="24"/>
        </w:rPr>
        <w:t xml:space="preserve"> a větracího otvoru</w:t>
      </w:r>
      <w:r w:rsidRPr="00BA229E">
        <w:rPr>
          <w:sz w:val="24"/>
          <w:szCs w:val="24"/>
        </w:rPr>
        <w:t xml:space="preserve">. Krytí výztuže bude min 30 mm. </w:t>
      </w:r>
      <w:r>
        <w:rPr>
          <w:sz w:val="24"/>
          <w:szCs w:val="24"/>
        </w:rPr>
        <w:t>Nová ko</w:t>
      </w:r>
      <w:r w:rsidRPr="00BA229E">
        <w:rPr>
          <w:sz w:val="24"/>
          <w:szCs w:val="24"/>
        </w:rPr>
        <w:t>nstrukce komínku bude chráněna proti zemní vlhkosti.</w:t>
      </w:r>
    </w:p>
    <w:p w:rsidR="002F3386" w:rsidRDefault="002F3386" w:rsidP="003712E5">
      <w:pPr>
        <w:tabs>
          <w:tab w:val="left" w:pos="709"/>
        </w:tabs>
        <w:spacing w:before="200" w:line="28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uzavření, zazdění prostupů potrubí stěnami</w:t>
      </w:r>
    </w:p>
    <w:p w:rsidR="002F3386" w:rsidRDefault="002F3386" w:rsidP="003712E5">
      <w:pPr>
        <w:spacing w:before="20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 montáži potrubí (po zkouškách) budou provedeny opravy stávajících prostupů potrubí stavebními konstrukcemi - uzavření, zazdění, zahlazení, začištění a nová výmalba (bílá barva). </w:t>
      </w:r>
      <w:r w:rsidRPr="00BA229E">
        <w:rPr>
          <w:sz w:val="24"/>
          <w:szCs w:val="24"/>
        </w:rPr>
        <w:t xml:space="preserve">Vyzdění kolem kruhových prostupů </w:t>
      </w:r>
      <w:r>
        <w:rPr>
          <w:sz w:val="24"/>
          <w:szCs w:val="24"/>
        </w:rPr>
        <w:t>(izolované potrubí</w:t>
      </w:r>
      <w:r w:rsidRPr="00BA229E">
        <w:rPr>
          <w:sz w:val="24"/>
          <w:szCs w:val="24"/>
        </w:rPr>
        <w:t xml:space="preserve">) bude provedeno </w:t>
      </w:r>
      <w:r>
        <w:rPr>
          <w:sz w:val="24"/>
          <w:szCs w:val="24"/>
        </w:rPr>
        <w:t>vápenocementovou směsí s vrchní omítkou a vrchním bílím nátěrem. Jedná se stavební prostupy do napojených objektů z kolektoru VS 80</w:t>
      </w:r>
      <w:r w:rsidR="00FA68B1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="002F3386" w:rsidRDefault="002F3386" w:rsidP="003712E5">
      <w:pPr>
        <w:pStyle w:val="Normln1"/>
        <w:spacing w:line="260" w:lineRule="exact"/>
        <w:rPr>
          <w:rFonts w:cs="Times New Roman"/>
          <w:sz w:val="24"/>
          <w:szCs w:val="24"/>
        </w:rPr>
      </w:pPr>
    </w:p>
    <w:p w:rsidR="002F3386" w:rsidRPr="00BA229E" w:rsidRDefault="002F3386" w:rsidP="003712E5">
      <w:pPr>
        <w:pStyle w:val="Normln1"/>
        <w:spacing w:line="260" w:lineRule="exact"/>
        <w:rPr>
          <w:rFonts w:cs="Times New Roman"/>
          <w:b/>
          <w:sz w:val="24"/>
          <w:szCs w:val="24"/>
        </w:rPr>
      </w:pPr>
      <w:r w:rsidRPr="00BA229E">
        <w:rPr>
          <w:rFonts w:cs="Times New Roman"/>
          <w:b/>
          <w:i/>
          <w:sz w:val="24"/>
          <w:szCs w:val="24"/>
          <w:u w:val="single"/>
        </w:rPr>
        <w:t>Izolace proti zemní vlhkosti</w:t>
      </w:r>
    </w:p>
    <w:p w:rsidR="002F3386" w:rsidRPr="00BA229E" w:rsidRDefault="002F3386" w:rsidP="003712E5">
      <w:pPr>
        <w:pStyle w:val="Normln1"/>
        <w:spacing w:before="120" w:line="260" w:lineRule="exact"/>
        <w:ind w:firstLine="567"/>
        <w:rPr>
          <w:rFonts w:cs="Times New Roman"/>
          <w:sz w:val="24"/>
          <w:szCs w:val="24"/>
        </w:rPr>
      </w:pPr>
      <w:r w:rsidRPr="00BA229E">
        <w:rPr>
          <w:rFonts w:cs="Times New Roman"/>
          <w:bCs/>
          <w:sz w:val="24"/>
          <w:szCs w:val="24"/>
        </w:rPr>
        <w:t xml:space="preserve">Na všech dotčených </w:t>
      </w:r>
      <w:r>
        <w:rPr>
          <w:rFonts w:cs="Times New Roman"/>
          <w:bCs/>
          <w:sz w:val="24"/>
          <w:szCs w:val="24"/>
        </w:rPr>
        <w:t xml:space="preserve">vstupech a větracích otvorech v technických galeriích </w:t>
      </w:r>
      <w:r w:rsidRPr="00BA229E">
        <w:rPr>
          <w:rFonts w:cs="Times New Roman"/>
          <w:bCs/>
          <w:sz w:val="24"/>
          <w:szCs w:val="24"/>
        </w:rPr>
        <w:t xml:space="preserve">tj. </w:t>
      </w:r>
      <w:r>
        <w:rPr>
          <w:rFonts w:cs="Times New Roman"/>
          <w:bCs/>
          <w:sz w:val="24"/>
          <w:szCs w:val="24"/>
        </w:rPr>
        <w:t>TG</w:t>
      </w:r>
      <w:r w:rsidR="00FA68B1">
        <w:rPr>
          <w:rFonts w:cs="Times New Roman"/>
          <w:bCs/>
          <w:sz w:val="24"/>
          <w:szCs w:val="24"/>
        </w:rPr>
        <w:t>.50</w:t>
      </w:r>
      <w:r>
        <w:rPr>
          <w:rFonts w:cs="Times New Roman"/>
          <w:bCs/>
          <w:sz w:val="24"/>
          <w:szCs w:val="24"/>
        </w:rPr>
        <w:t>, TG</w:t>
      </w:r>
      <w:r w:rsidR="00FA68B1">
        <w:rPr>
          <w:rFonts w:cs="Times New Roman"/>
          <w:bCs/>
          <w:sz w:val="24"/>
          <w:szCs w:val="24"/>
        </w:rPr>
        <w:t>.51</w:t>
      </w:r>
      <w:r>
        <w:rPr>
          <w:rFonts w:cs="Times New Roman"/>
          <w:bCs/>
          <w:sz w:val="24"/>
          <w:szCs w:val="24"/>
        </w:rPr>
        <w:t>, TG</w:t>
      </w:r>
      <w:r w:rsidR="00FA68B1">
        <w:rPr>
          <w:rFonts w:cs="Times New Roman"/>
          <w:bCs/>
          <w:sz w:val="24"/>
          <w:szCs w:val="24"/>
        </w:rPr>
        <w:t>.52</w:t>
      </w:r>
      <w:r>
        <w:rPr>
          <w:rFonts w:cs="Times New Roman"/>
          <w:bCs/>
          <w:sz w:val="24"/>
          <w:szCs w:val="24"/>
        </w:rPr>
        <w:t>, TG</w:t>
      </w:r>
      <w:r w:rsidR="00FA68B1">
        <w:rPr>
          <w:rFonts w:cs="Times New Roman"/>
          <w:bCs/>
          <w:sz w:val="24"/>
          <w:szCs w:val="24"/>
        </w:rPr>
        <w:t>.53</w:t>
      </w:r>
      <w:r>
        <w:rPr>
          <w:rFonts w:cs="Times New Roman"/>
          <w:bCs/>
          <w:sz w:val="24"/>
          <w:szCs w:val="24"/>
        </w:rPr>
        <w:t>, v kompenzátorech K</w:t>
      </w:r>
      <w:r w:rsidR="00FA68B1">
        <w:rPr>
          <w:rFonts w:cs="Times New Roman"/>
          <w:bCs/>
          <w:sz w:val="24"/>
          <w:szCs w:val="24"/>
        </w:rPr>
        <w:t>36</w:t>
      </w:r>
      <w:r>
        <w:rPr>
          <w:rFonts w:cs="Times New Roman"/>
          <w:bCs/>
          <w:sz w:val="24"/>
          <w:szCs w:val="24"/>
        </w:rPr>
        <w:t>, K</w:t>
      </w:r>
      <w:r w:rsidR="00FA68B1">
        <w:rPr>
          <w:rFonts w:cs="Times New Roman"/>
          <w:bCs/>
          <w:sz w:val="24"/>
          <w:szCs w:val="24"/>
        </w:rPr>
        <w:t>37</w:t>
      </w:r>
      <w:r>
        <w:rPr>
          <w:rFonts w:cs="Times New Roman"/>
          <w:bCs/>
          <w:sz w:val="24"/>
          <w:szCs w:val="24"/>
        </w:rPr>
        <w:t>, K</w:t>
      </w:r>
      <w:r w:rsidR="00FA68B1">
        <w:rPr>
          <w:rFonts w:cs="Times New Roman"/>
          <w:bCs/>
          <w:sz w:val="24"/>
          <w:szCs w:val="24"/>
        </w:rPr>
        <w:t>38</w:t>
      </w:r>
      <w:r>
        <w:rPr>
          <w:rFonts w:cs="Times New Roman"/>
          <w:bCs/>
          <w:sz w:val="24"/>
          <w:szCs w:val="24"/>
        </w:rPr>
        <w:t>, K</w:t>
      </w:r>
      <w:r w:rsidR="00FA68B1">
        <w:rPr>
          <w:rFonts w:cs="Times New Roman"/>
          <w:bCs/>
          <w:sz w:val="24"/>
          <w:szCs w:val="24"/>
        </w:rPr>
        <w:t>39, K39‘</w:t>
      </w:r>
      <w:r>
        <w:rPr>
          <w:rFonts w:cs="Times New Roman"/>
          <w:bCs/>
          <w:sz w:val="24"/>
          <w:szCs w:val="24"/>
        </w:rPr>
        <w:t xml:space="preserve"> a </w:t>
      </w:r>
      <w:r w:rsidR="00FA68B1">
        <w:rPr>
          <w:rFonts w:cs="Times New Roman"/>
          <w:bCs/>
          <w:sz w:val="24"/>
          <w:szCs w:val="24"/>
        </w:rPr>
        <w:t xml:space="preserve">topném kanálu a </w:t>
      </w:r>
      <w:r>
        <w:rPr>
          <w:rFonts w:cs="Times New Roman"/>
          <w:bCs/>
          <w:sz w:val="24"/>
          <w:szCs w:val="24"/>
        </w:rPr>
        <w:t>v kolektoru  b</w:t>
      </w:r>
      <w:r w:rsidRPr="00BA229E">
        <w:rPr>
          <w:rFonts w:cs="Times New Roman"/>
          <w:bCs/>
          <w:sz w:val="24"/>
          <w:szCs w:val="24"/>
        </w:rPr>
        <w:t xml:space="preserve">ude provedena nová hydroizolace s minimálním svislým překrytím 20 cm pod </w:t>
      </w:r>
      <w:r>
        <w:rPr>
          <w:rFonts w:cs="Times New Roman"/>
          <w:bCs/>
          <w:sz w:val="24"/>
          <w:szCs w:val="24"/>
        </w:rPr>
        <w:t>novou betonovou konstrukci.</w:t>
      </w:r>
      <w:r w:rsidRPr="00BA229E">
        <w:rPr>
          <w:rFonts w:cs="Times New Roman"/>
          <w:bCs/>
          <w:sz w:val="24"/>
          <w:szCs w:val="24"/>
        </w:rPr>
        <w:t xml:space="preserve"> </w:t>
      </w:r>
      <w:r w:rsidRPr="00BA229E">
        <w:rPr>
          <w:rFonts w:cs="Times New Roman"/>
          <w:sz w:val="24"/>
          <w:szCs w:val="24"/>
        </w:rPr>
        <w:t>Na svislých obvodových konstrukcí</w:t>
      </w:r>
      <w:r>
        <w:rPr>
          <w:rFonts w:cs="Times New Roman"/>
          <w:sz w:val="24"/>
          <w:szCs w:val="24"/>
        </w:rPr>
        <w:t>ch</w:t>
      </w:r>
      <w:r w:rsidRPr="00BA229E">
        <w:rPr>
          <w:rFonts w:cs="Times New Roman"/>
          <w:sz w:val="24"/>
          <w:szCs w:val="24"/>
        </w:rPr>
        <w:t xml:space="preserve"> (</w:t>
      </w:r>
      <w:r>
        <w:rPr>
          <w:rFonts w:cs="Times New Roman"/>
          <w:sz w:val="24"/>
          <w:szCs w:val="24"/>
        </w:rPr>
        <w:t>betonová věncová konstrukce)</w:t>
      </w:r>
      <w:r w:rsidRPr="00BA229E">
        <w:rPr>
          <w:rFonts w:cs="Times New Roman"/>
          <w:sz w:val="24"/>
          <w:szCs w:val="24"/>
        </w:rPr>
        <w:t xml:space="preserve"> se provede izolace proti zemní vlhkosti ve složení </w:t>
      </w:r>
      <w:r w:rsidRPr="00BA229E">
        <w:rPr>
          <w:rFonts w:cs="Times New Roman"/>
          <w:b/>
          <w:sz w:val="24"/>
          <w:szCs w:val="24"/>
        </w:rPr>
        <w:t xml:space="preserve">1 x </w:t>
      </w:r>
      <w:proofErr w:type="spellStart"/>
      <w:r w:rsidRPr="00BA229E">
        <w:rPr>
          <w:rFonts w:cs="Times New Roman"/>
          <w:b/>
          <w:sz w:val="24"/>
          <w:szCs w:val="24"/>
        </w:rPr>
        <w:t>Np</w:t>
      </w:r>
      <w:proofErr w:type="spellEnd"/>
      <w:r w:rsidRPr="00BA229E">
        <w:rPr>
          <w:rFonts w:cs="Times New Roman"/>
          <w:b/>
          <w:sz w:val="24"/>
          <w:szCs w:val="24"/>
        </w:rPr>
        <w:t>, 1 x  BT</w:t>
      </w:r>
      <w:r w:rsidR="00FA68B1">
        <w:rPr>
          <w:rFonts w:cs="Times New Roman"/>
          <w:b/>
          <w:sz w:val="24"/>
          <w:szCs w:val="24"/>
        </w:rPr>
        <w:t>G</w:t>
      </w:r>
      <w:r w:rsidRPr="00BA229E">
        <w:rPr>
          <w:rFonts w:cs="Times New Roman"/>
          <w:sz w:val="24"/>
          <w:szCs w:val="24"/>
        </w:rPr>
        <w:t xml:space="preserve">.  </w:t>
      </w:r>
    </w:p>
    <w:p w:rsidR="002F3386" w:rsidRPr="00BA229E" w:rsidRDefault="002F3386" w:rsidP="003712E5">
      <w:pPr>
        <w:pStyle w:val="Normln1"/>
        <w:spacing w:line="260" w:lineRule="exact"/>
        <w:ind w:firstLine="567"/>
        <w:rPr>
          <w:rFonts w:cs="Times New Roman"/>
          <w:sz w:val="24"/>
          <w:szCs w:val="24"/>
        </w:rPr>
      </w:pPr>
      <w:r w:rsidRPr="00BA229E">
        <w:rPr>
          <w:rFonts w:cs="Times New Roman"/>
          <w:bCs/>
          <w:sz w:val="24"/>
          <w:szCs w:val="24"/>
        </w:rPr>
        <w:t xml:space="preserve">Stavební izolace včetně boční bude ochráněna betonovou mazaninou, případně </w:t>
      </w:r>
      <w:proofErr w:type="spellStart"/>
      <w:r w:rsidRPr="00BA229E">
        <w:rPr>
          <w:rFonts w:cs="Times New Roman"/>
          <w:sz w:val="24"/>
          <w:szCs w:val="24"/>
        </w:rPr>
        <w:t>geotextilií</w:t>
      </w:r>
      <w:proofErr w:type="spellEnd"/>
      <w:r w:rsidRPr="00BA229E">
        <w:rPr>
          <w:rFonts w:cs="Times New Roman"/>
          <w:sz w:val="24"/>
          <w:szCs w:val="24"/>
        </w:rPr>
        <w:t>, nebo nopovou fólií.</w:t>
      </w:r>
    </w:p>
    <w:p w:rsidR="002F3386" w:rsidRPr="00BA229E" w:rsidRDefault="002F3386" w:rsidP="003712E5">
      <w:pPr>
        <w:pStyle w:val="Normln1"/>
        <w:spacing w:line="260" w:lineRule="exact"/>
        <w:rPr>
          <w:rFonts w:cs="Times New Roman"/>
          <w:sz w:val="24"/>
          <w:szCs w:val="24"/>
        </w:rPr>
      </w:pPr>
    </w:p>
    <w:p w:rsidR="002F3386" w:rsidRPr="00BA229E" w:rsidRDefault="002F3386" w:rsidP="003712E5">
      <w:pPr>
        <w:pStyle w:val="Normln1"/>
        <w:spacing w:line="260" w:lineRule="exact"/>
        <w:rPr>
          <w:rFonts w:cs="Times New Roman"/>
          <w:b/>
          <w:sz w:val="24"/>
          <w:szCs w:val="24"/>
        </w:rPr>
      </w:pPr>
      <w:r w:rsidRPr="00BA229E">
        <w:rPr>
          <w:rFonts w:cs="Times New Roman"/>
          <w:b/>
          <w:i/>
          <w:sz w:val="24"/>
          <w:szCs w:val="24"/>
          <w:u w:val="single"/>
        </w:rPr>
        <w:t xml:space="preserve">Doplňkové konstrukce </w:t>
      </w:r>
    </w:p>
    <w:p w:rsidR="002F3386" w:rsidRPr="00BA229E" w:rsidRDefault="002F3386" w:rsidP="003712E5">
      <w:pPr>
        <w:pStyle w:val="Normln1"/>
        <w:spacing w:before="120" w:line="260" w:lineRule="exact"/>
        <w:ind w:firstLine="708"/>
        <w:rPr>
          <w:rFonts w:cs="Times New Roman"/>
          <w:b/>
          <w:sz w:val="24"/>
          <w:szCs w:val="24"/>
        </w:rPr>
      </w:pPr>
      <w:r w:rsidRPr="00BA229E">
        <w:rPr>
          <w:rFonts w:cs="Times New Roman"/>
          <w:b/>
          <w:sz w:val="24"/>
          <w:szCs w:val="24"/>
        </w:rPr>
        <w:t>Žebříky</w:t>
      </w:r>
    </w:p>
    <w:p w:rsidR="002F3386" w:rsidRPr="00BA229E" w:rsidRDefault="002F3386" w:rsidP="003712E5">
      <w:pPr>
        <w:pStyle w:val="Normln1"/>
        <w:spacing w:line="260" w:lineRule="exact"/>
        <w:ind w:firstLine="708"/>
        <w:rPr>
          <w:rFonts w:cs="Times New Roman"/>
          <w:bCs/>
          <w:sz w:val="24"/>
          <w:szCs w:val="24"/>
        </w:rPr>
      </w:pPr>
      <w:r w:rsidRPr="00BA229E">
        <w:rPr>
          <w:rFonts w:cs="Times New Roman"/>
          <w:sz w:val="24"/>
          <w:szCs w:val="24"/>
        </w:rPr>
        <w:t>Pro vstup do šachty</w:t>
      </w:r>
      <w:r>
        <w:rPr>
          <w:rFonts w:cs="Times New Roman"/>
          <w:sz w:val="24"/>
          <w:szCs w:val="24"/>
        </w:rPr>
        <w:t xml:space="preserve"> - technické galerie</w:t>
      </w:r>
      <w:r w:rsidRPr="00BA229E">
        <w:rPr>
          <w:rFonts w:cs="Times New Roman"/>
          <w:sz w:val="24"/>
          <w:szCs w:val="24"/>
        </w:rPr>
        <w:t xml:space="preserve"> bude osazen u každého výlezu nový žebřík. </w:t>
      </w:r>
      <w:r w:rsidRPr="00BA229E">
        <w:rPr>
          <w:rFonts w:cs="Times New Roman"/>
          <w:sz w:val="24"/>
          <w:szCs w:val="24"/>
        </w:rPr>
        <w:lastRenderedPageBreak/>
        <w:t xml:space="preserve">Nový žebřík bude </w:t>
      </w:r>
      <w:r w:rsidRPr="00BA229E">
        <w:rPr>
          <w:rFonts w:cs="Times New Roman"/>
          <w:bCs/>
          <w:sz w:val="24"/>
          <w:szCs w:val="24"/>
        </w:rPr>
        <w:t xml:space="preserve">plastový (plast zpevněný skelným vláken GFK), min. š. </w:t>
      </w:r>
      <w:r w:rsidR="000328F3">
        <w:rPr>
          <w:rFonts w:cs="Times New Roman"/>
          <w:bCs/>
          <w:sz w:val="24"/>
          <w:szCs w:val="24"/>
        </w:rPr>
        <w:t>5</w:t>
      </w:r>
      <w:r w:rsidRPr="00BA229E">
        <w:rPr>
          <w:rFonts w:cs="Times New Roman"/>
          <w:bCs/>
          <w:sz w:val="24"/>
          <w:szCs w:val="24"/>
        </w:rPr>
        <w:t>00 mm. Součástí žebříku jsou kotvící prvky do stěny šachty. Stávající ocelové žebříky budou demontovány.</w:t>
      </w:r>
    </w:p>
    <w:p w:rsidR="002F3386" w:rsidRPr="00BA229E" w:rsidRDefault="002F3386" w:rsidP="003712E5">
      <w:pPr>
        <w:tabs>
          <w:tab w:val="left" w:pos="0"/>
        </w:tabs>
        <w:suppressAutoHyphens w:val="0"/>
        <w:spacing w:before="12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</w:r>
      <w:r w:rsidR="005D4FC8">
        <w:rPr>
          <w:bCs/>
          <w:sz w:val="24"/>
          <w:szCs w:val="24"/>
        </w:rPr>
        <w:t xml:space="preserve">U každého vstupu do </w:t>
      </w:r>
      <w:r w:rsidRPr="00BA229E">
        <w:rPr>
          <w:bCs/>
          <w:sz w:val="24"/>
          <w:szCs w:val="24"/>
        </w:rPr>
        <w:t>šacht</w:t>
      </w:r>
      <w:r w:rsidR="005D4FC8">
        <w:rPr>
          <w:bCs/>
          <w:sz w:val="24"/>
          <w:szCs w:val="24"/>
        </w:rPr>
        <w:t>y</w:t>
      </w:r>
      <w:r>
        <w:rPr>
          <w:bCs/>
          <w:sz w:val="24"/>
          <w:szCs w:val="24"/>
        </w:rPr>
        <w:t xml:space="preserve"> (TG)</w:t>
      </w:r>
      <w:r w:rsidRPr="00BA229E">
        <w:rPr>
          <w:bCs/>
          <w:sz w:val="24"/>
          <w:szCs w:val="24"/>
        </w:rPr>
        <w:t xml:space="preserve"> bude instalován:</w:t>
      </w:r>
    </w:p>
    <w:p w:rsidR="002F3386" w:rsidRPr="00BA229E" w:rsidRDefault="002F3386" w:rsidP="003712E5">
      <w:pPr>
        <w:tabs>
          <w:tab w:val="left" w:pos="0"/>
          <w:tab w:val="left" w:pos="709"/>
          <w:tab w:val="left" w:pos="1276"/>
        </w:tabs>
        <w:suppressAutoHyphens w:val="0"/>
        <w:spacing w:before="6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1</w:t>
      </w:r>
      <w:r w:rsidRPr="00BA229E">
        <w:rPr>
          <w:bCs/>
          <w:sz w:val="24"/>
          <w:szCs w:val="24"/>
        </w:rPr>
        <w:t xml:space="preserve"> x </w:t>
      </w:r>
      <w:r w:rsidRPr="00BA229E">
        <w:rPr>
          <w:bCs/>
          <w:sz w:val="24"/>
          <w:szCs w:val="24"/>
        </w:rPr>
        <w:tab/>
        <w:t>šachtový žebřík</w:t>
      </w:r>
    </w:p>
    <w:p w:rsidR="002F3386" w:rsidRPr="00BA229E" w:rsidRDefault="002F3386" w:rsidP="003712E5">
      <w:pPr>
        <w:tabs>
          <w:tab w:val="left" w:pos="0"/>
          <w:tab w:val="left" w:pos="709"/>
          <w:tab w:val="left" w:pos="1276"/>
        </w:tabs>
        <w:suppressAutoHyphens w:val="0"/>
        <w:spacing w:before="6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  <w:t>plast zpevněný skelným vláknem (GFK)</w:t>
      </w:r>
    </w:p>
    <w:p w:rsidR="002F3386" w:rsidRDefault="002F3386" w:rsidP="003712E5">
      <w:pPr>
        <w:tabs>
          <w:tab w:val="left" w:pos="0"/>
          <w:tab w:val="left" w:pos="709"/>
          <w:tab w:val="left" w:pos="1276"/>
        </w:tabs>
        <w:suppressAutoHyphens w:val="0"/>
        <w:spacing w:before="60" w:line="260" w:lineRule="exact"/>
        <w:ind w:left="708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  <w:t xml:space="preserve">vnitřní šířka </w:t>
      </w:r>
      <w:r w:rsidR="00FA68B1">
        <w:rPr>
          <w:bCs/>
          <w:sz w:val="24"/>
          <w:szCs w:val="24"/>
        </w:rPr>
        <w:t>5</w:t>
      </w:r>
      <w:r w:rsidRPr="00BA229E">
        <w:rPr>
          <w:bCs/>
          <w:sz w:val="24"/>
          <w:szCs w:val="24"/>
        </w:rPr>
        <w:t>00 mm, vzdálenost příčlí 280 mm, délka dle výšky šachty</w:t>
      </w:r>
    </w:p>
    <w:p w:rsidR="002F3386" w:rsidRPr="00BA229E" w:rsidRDefault="002F3386" w:rsidP="003712E5">
      <w:pPr>
        <w:pStyle w:val="Normln1"/>
        <w:spacing w:before="200" w:line="260" w:lineRule="exact"/>
        <w:rPr>
          <w:rFonts w:cs="Times New Roman"/>
          <w:b/>
          <w:sz w:val="24"/>
          <w:szCs w:val="24"/>
        </w:rPr>
      </w:pPr>
      <w:r w:rsidRPr="00BA229E">
        <w:rPr>
          <w:rFonts w:cs="Times New Roman"/>
          <w:b/>
          <w:sz w:val="24"/>
          <w:szCs w:val="24"/>
        </w:rPr>
        <w:tab/>
        <w:t>Poklopy</w:t>
      </w:r>
      <w:r>
        <w:rPr>
          <w:rFonts w:cs="Times New Roman"/>
          <w:b/>
          <w:sz w:val="24"/>
          <w:szCs w:val="24"/>
        </w:rPr>
        <w:t xml:space="preserve"> 900x700 mm (vstupy do TG)</w:t>
      </w:r>
    </w:p>
    <w:p w:rsidR="002F3386" w:rsidRPr="00BA229E" w:rsidRDefault="002F3386" w:rsidP="003712E5">
      <w:pPr>
        <w:tabs>
          <w:tab w:val="left" w:pos="0"/>
        </w:tabs>
        <w:suppressAutoHyphens w:val="0"/>
        <w:spacing w:before="60" w:line="260" w:lineRule="exact"/>
        <w:jc w:val="both"/>
        <w:rPr>
          <w:bCs/>
          <w:sz w:val="24"/>
          <w:szCs w:val="24"/>
        </w:rPr>
      </w:pPr>
      <w:r w:rsidRPr="00BA229E">
        <w:rPr>
          <w:sz w:val="24"/>
          <w:szCs w:val="24"/>
        </w:rPr>
        <w:tab/>
        <w:t xml:space="preserve">Na vstupech </w:t>
      </w:r>
      <w:r w:rsidR="00FA68B1">
        <w:rPr>
          <w:sz w:val="24"/>
          <w:szCs w:val="24"/>
        </w:rPr>
        <w:t>(</w:t>
      </w:r>
      <w:r w:rsidRPr="00BA229E">
        <w:rPr>
          <w:sz w:val="24"/>
          <w:szCs w:val="24"/>
        </w:rPr>
        <w:t>do šachty</w:t>
      </w:r>
      <w:r w:rsidR="00FA68B1">
        <w:rPr>
          <w:sz w:val="24"/>
          <w:szCs w:val="24"/>
        </w:rPr>
        <w:t>, T</w:t>
      </w:r>
      <w:r>
        <w:rPr>
          <w:sz w:val="24"/>
          <w:szCs w:val="24"/>
        </w:rPr>
        <w:t>G</w:t>
      </w:r>
      <w:r w:rsidR="00FA68B1">
        <w:rPr>
          <w:sz w:val="24"/>
          <w:szCs w:val="24"/>
        </w:rPr>
        <w:t xml:space="preserve"> a do kolektoru</w:t>
      </w:r>
      <w:r>
        <w:rPr>
          <w:sz w:val="24"/>
          <w:szCs w:val="24"/>
        </w:rPr>
        <w:t xml:space="preserve">) </w:t>
      </w:r>
      <w:r w:rsidRPr="00BA229E">
        <w:rPr>
          <w:sz w:val="24"/>
          <w:szCs w:val="24"/>
        </w:rPr>
        <w:t>bud</w:t>
      </w:r>
      <w:r>
        <w:rPr>
          <w:sz w:val="24"/>
          <w:szCs w:val="24"/>
        </w:rPr>
        <w:t>e</w:t>
      </w:r>
      <w:r w:rsidRPr="00BA229E">
        <w:rPr>
          <w:sz w:val="24"/>
          <w:szCs w:val="24"/>
        </w:rPr>
        <w:t xml:space="preserve"> osazen</w:t>
      </w:r>
      <w:r>
        <w:rPr>
          <w:sz w:val="24"/>
          <w:szCs w:val="24"/>
        </w:rPr>
        <w:t xml:space="preserve"> </w:t>
      </w:r>
      <w:r w:rsidRPr="00BA229E">
        <w:rPr>
          <w:bCs/>
          <w:sz w:val="24"/>
          <w:szCs w:val="24"/>
        </w:rPr>
        <w:t>nov</w:t>
      </w:r>
      <w:r>
        <w:rPr>
          <w:bCs/>
          <w:sz w:val="24"/>
          <w:szCs w:val="24"/>
        </w:rPr>
        <w:t>ý</w:t>
      </w:r>
      <w:r w:rsidRPr="00BA229E">
        <w:rPr>
          <w:bCs/>
          <w:sz w:val="24"/>
          <w:szCs w:val="24"/>
        </w:rPr>
        <w:t xml:space="preserve"> uzamykateln</w:t>
      </w:r>
      <w:r>
        <w:rPr>
          <w:bCs/>
          <w:sz w:val="24"/>
          <w:szCs w:val="24"/>
        </w:rPr>
        <w:t>ý</w:t>
      </w:r>
      <w:r w:rsidRPr="00BA229E">
        <w:rPr>
          <w:bCs/>
          <w:sz w:val="24"/>
          <w:szCs w:val="24"/>
        </w:rPr>
        <w:t xml:space="preserve"> poklop </w:t>
      </w:r>
      <w:r>
        <w:rPr>
          <w:bCs/>
          <w:sz w:val="24"/>
          <w:szCs w:val="24"/>
        </w:rPr>
        <w:t xml:space="preserve">(zevnitř </w:t>
      </w:r>
      <w:r w:rsidR="00034477">
        <w:rPr>
          <w:bCs/>
          <w:sz w:val="24"/>
          <w:szCs w:val="24"/>
        </w:rPr>
        <w:t xml:space="preserve">i vně </w:t>
      </w:r>
      <w:r>
        <w:rPr>
          <w:bCs/>
          <w:sz w:val="24"/>
          <w:szCs w:val="24"/>
        </w:rPr>
        <w:t>technické galerie</w:t>
      </w:r>
      <w:r w:rsidR="00034477">
        <w:rPr>
          <w:bCs/>
          <w:sz w:val="24"/>
          <w:szCs w:val="24"/>
        </w:rPr>
        <w:t xml:space="preserve"> - zámek 113-50</w:t>
      </w:r>
      <w:r>
        <w:rPr>
          <w:bCs/>
          <w:sz w:val="24"/>
          <w:szCs w:val="24"/>
        </w:rPr>
        <w:t xml:space="preserve">) </w:t>
      </w:r>
      <w:r w:rsidRPr="00BA229E">
        <w:rPr>
          <w:bCs/>
          <w:sz w:val="24"/>
          <w:szCs w:val="24"/>
        </w:rPr>
        <w:t>z</w:t>
      </w:r>
      <w:r>
        <w:rPr>
          <w:bCs/>
          <w:sz w:val="24"/>
          <w:szCs w:val="24"/>
        </w:rPr>
        <w:t> ocelového plechu z povrchovou úpravou žárovým zinkováním</w:t>
      </w:r>
      <w:r w:rsidRPr="00BA229E">
        <w:rPr>
          <w:bCs/>
          <w:sz w:val="24"/>
          <w:szCs w:val="24"/>
        </w:rPr>
        <w:t>.</w:t>
      </w:r>
    </w:p>
    <w:p w:rsidR="002F3386" w:rsidRDefault="002F3386" w:rsidP="003712E5">
      <w:pPr>
        <w:tabs>
          <w:tab w:val="left" w:pos="0"/>
        </w:tabs>
        <w:suppressAutoHyphens w:val="0"/>
        <w:spacing w:before="20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Poklop - provedení pro chodník (nášlapný) </w:t>
      </w:r>
      <w:r w:rsidR="00FA68B1">
        <w:rPr>
          <w:bCs/>
          <w:sz w:val="24"/>
          <w:szCs w:val="24"/>
        </w:rPr>
        <w:t>a pro terén</w:t>
      </w:r>
    </w:p>
    <w:p w:rsidR="002F3386" w:rsidRDefault="002F3386" w:rsidP="003712E5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Vrchní plech 800 x 1000 bude proveden z ocelového plechu </w:t>
      </w:r>
      <w:proofErr w:type="spellStart"/>
      <w:r>
        <w:rPr>
          <w:bCs/>
          <w:sz w:val="24"/>
          <w:szCs w:val="24"/>
        </w:rPr>
        <w:t>tl</w:t>
      </w:r>
      <w:proofErr w:type="spellEnd"/>
      <w:r>
        <w:rPr>
          <w:bCs/>
          <w:sz w:val="24"/>
          <w:szCs w:val="24"/>
        </w:rPr>
        <w:t xml:space="preserve">. </w:t>
      </w:r>
      <w:r w:rsidR="00FA68B1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 xml:space="preserve"> mm.</w:t>
      </w:r>
    </w:p>
    <w:p w:rsidR="002F3386" w:rsidRDefault="002F3386" w:rsidP="003712E5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rozměry a provedení viz. výkres</w:t>
      </w:r>
      <w:r w:rsidR="00FA68B1">
        <w:rPr>
          <w:bCs/>
          <w:sz w:val="24"/>
          <w:szCs w:val="24"/>
        </w:rPr>
        <w:t>:</w:t>
      </w:r>
      <w:r>
        <w:rPr>
          <w:bCs/>
          <w:sz w:val="24"/>
          <w:szCs w:val="24"/>
        </w:rPr>
        <w:t xml:space="preserve"> poklop</w:t>
      </w:r>
      <w:r w:rsidR="00FA68B1">
        <w:rPr>
          <w:bCs/>
          <w:sz w:val="24"/>
          <w:szCs w:val="24"/>
        </w:rPr>
        <w:t>-vstup</w:t>
      </w:r>
      <w:r>
        <w:rPr>
          <w:bCs/>
          <w:sz w:val="24"/>
          <w:szCs w:val="24"/>
        </w:rPr>
        <w:t xml:space="preserve"> 900 x 700, 4</w:t>
      </w:r>
      <w:r w:rsidR="00FA68B1">
        <w:rPr>
          <w:bCs/>
          <w:sz w:val="24"/>
          <w:szCs w:val="24"/>
        </w:rPr>
        <w:t>49</w:t>
      </w:r>
      <w:r>
        <w:rPr>
          <w:bCs/>
          <w:sz w:val="24"/>
          <w:szCs w:val="24"/>
        </w:rPr>
        <w:t>.F1-A3-1</w:t>
      </w:r>
      <w:r w:rsidR="00322162">
        <w:rPr>
          <w:bCs/>
          <w:sz w:val="24"/>
          <w:szCs w:val="24"/>
        </w:rPr>
        <w:t>4</w:t>
      </w:r>
    </w:p>
    <w:p w:rsidR="002F3386" w:rsidRPr="00BA229E" w:rsidRDefault="002F3386" w:rsidP="00FA68B1">
      <w:pPr>
        <w:tabs>
          <w:tab w:val="left" w:pos="0"/>
        </w:tabs>
        <w:suppressAutoHyphens w:val="0"/>
        <w:spacing w:before="200" w:line="260" w:lineRule="exact"/>
        <w:rPr>
          <w:b/>
          <w:sz w:val="24"/>
          <w:szCs w:val="24"/>
        </w:rPr>
      </w:pPr>
      <w:r>
        <w:rPr>
          <w:bCs/>
          <w:sz w:val="24"/>
          <w:szCs w:val="24"/>
        </w:rPr>
        <w:tab/>
      </w:r>
      <w:r w:rsidRPr="00BA229E">
        <w:rPr>
          <w:b/>
          <w:sz w:val="24"/>
          <w:szCs w:val="24"/>
        </w:rPr>
        <w:t>Poklopy</w:t>
      </w:r>
      <w:r>
        <w:rPr>
          <w:b/>
          <w:sz w:val="24"/>
          <w:szCs w:val="24"/>
        </w:rPr>
        <w:t xml:space="preserve"> 1800x600 mm (vstupy – shoz v kompenzátoru)</w:t>
      </w:r>
    </w:p>
    <w:p w:rsidR="002F3386" w:rsidRPr="00BA229E" w:rsidRDefault="002F3386" w:rsidP="003712E5">
      <w:pPr>
        <w:tabs>
          <w:tab w:val="left" w:pos="0"/>
        </w:tabs>
        <w:suppressAutoHyphens w:val="0"/>
        <w:spacing w:before="60" w:line="260" w:lineRule="exact"/>
        <w:jc w:val="both"/>
        <w:rPr>
          <w:bCs/>
          <w:sz w:val="24"/>
          <w:szCs w:val="24"/>
        </w:rPr>
      </w:pPr>
      <w:r w:rsidRPr="00BA229E">
        <w:rPr>
          <w:sz w:val="24"/>
          <w:szCs w:val="24"/>
        </w:rPr>
        <w:tab/>
        <w:t>Na vstupech</w:t>
      </w:r>
      <w:r>
        <w:rPr>
          <w:sz w:val="24"/>
          <w:szCs w:val="24"/>
        </w:rPr>
        <w:t xml:space="preserve"> shozech</w:t>
      </w:r>
      <w:r w:rsidRPr="00BA229E">
        <w:rPr>
          <w:sz w:val="24"/>
          <w:szCs w:val="24"/>
        </w:rPr>
        <w:t xml:space="preserve"> do </w:t>
      </w:r>
      <w:r>
        <w:rPr>
          <w:sz w:val="24"/>
          <w:szCs w:val="24"/>
        </w:rPr>
        <w:t xml:space="preserve">kompenzátoru </w:t>
      </w:r>
      <w:r w:rsidRPr="00BA229E">
        <w:rPr>
          <w:sz w:val="24"/>
          <w:szCs w:val="24"/>
        </w:rPr>
        <w:t>bud</w:t>
      </w:r>
      <w:r>
        <w:rPr>
          <w:sz w:val="24"/>
          <w:szCs w:val="24"/>
        </w:rPr>
        <w:t>e</w:t>
      </w:r>
      <w:r w:rsidRPr="00BA229E">
        <w:rPr>
          <w:sz w:val="24"/>
          <w:szCs w:val="24"/>
        </w:rPr>
        <w:t xml:space="preserve"> osazen</w:t>
      </w:r>
      <w:r>
        <w:rPr>
          <w:sz w:val="24"/>
          <w:szCs w:val="24"/>
        </w:rPr>
        <w:t xml:space="preserve"> </w:t>
      </w:r>
      <w:r w:rsidRPr="00BA229E">
        <w:rPr>
          <w:bCs/>
          <w:sz w:val="24"/>
          <w:szCs w:val="24"/>
        </w:rPr>
        <w:t>nov</w:t>
      </w:r>
      <w:r>
        <w:rPr>
          <w:bCs/>
          <w:sz w:val="24"/>
          <w:szCs w:val="24"/>
        </w:rPr>
        <w:t>ý</w:t>
      </w:r>
      <w:r w:rsidRPr="00BA229E">
        <w:rPr>
          <w:bCs/>
          <w:sz w:val="24"/>
          <w:szCs w:val="24"/>
        </w:rPr>
        <w:t xml:space="preserve"> uzamykateln</w:t>
      </w:r>
      <w:r>
        <w:rPr>
          <w:bCs/>
          <w:sz w:val="24"/>
          <w:szCs w:val="24"/>
        </w:rPr>
        <w:t>ý</w:t>
      </w:r>
      <w:r w:rsidRPr="00BA229E">
        <w:rPr>
          <w:bCs/>
          <w:sz w:val="24"/>
          <w:szCs w:val="24"/>
        </w:rPr>
        <w:t xml:space="preserve"> poklop </w:t>
      </w:r>
      <w:r>
        <w:rPr>
          <w:bCs/>
          <w:sz w:val="24"/>
          <w:szCs w:val="24"/>
        </w:rPr>
        <w:t xml:space="preserve">(zevnitř kolektoru) </w:t>
      </w:r>
      <w:r w:rsidRPr="00BA229E">
        <w:rPr>
          <w:bCs/>
          <w:sz w:val="24"/>
          <w:szCs w:val="24"/>
        </w:rPr>
        <w:t>z</w:t>
      </w:r>
      <w:r>
        <w:rPr>
          <w:bCs/>
          <w:sz w:val="24"/>
          <w:szCs w:val="24"/>
        </w:rPr>
        <w:t> ocelového plechu z povrchovou úpravou žárovým zinkováním</w:t>
      </w:r>
      <w:r w:rsidRPr="00BA229E">
        <w:rPr>
          <w:bCs/>
          <w:sz w:val="24"/>
          <w:szCs w:val="24"/>
        </w:rPr>
        <w:t>.</w:t>
      </w:r>
    </w:p>
    <w:p w:rsidR="002F3386" w:rsidRDefault="002F3386" w:rsidP="003712E5">
      <w:pPr>
        <w:tabs>
          <w:tab w:val="left" w:pos="0"/>
        </w:tabs>
        <w:suppressAutoHyphens w:val="0"/>
        <w:spacing w:before="20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Poklop - provedení pro chodník (nášlapný) </w:t>
      </w:r>
      <w:r w:rsidR="00FA68B1">
        <w:rPr>
          <w:bCs/>
          <w:sz w:val="24"/>
          <w:szCs w:val="24"/>
        </w:rPr>
        <w:t>a pro terén</w:t>
      </w:r>
    </w:p>
    <w:p w:rsidR="002F3386" w:rsidRDefault="002F3386" w:rsidP="003712E5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Vrchní plech 700 x 1900 bude proveden z ocelového plechu </w:t>
      </w:r>
      <w:proofErr w:type="spellStart"/>
      <w:r>
        <w:rPr>
          <w:bCs/>
          <w:sz w:val="24"/>
          <w:szCs w:val="24"/>
        </w:rPr>
        <w:t>tl</w:t>
      </w:r>
      <w:proofErr w:type="spellEnd"/>
      <w:r>
        <w:rPr>
          <w:bCs/>
          <w:sz w:val="24"/>
          <w:szCs w:val="24"/>
        </w:rPr>
        <w:t xml:space="preserve">. </w:t>
      </w:r>
      <w:r w:rsidR="00FA68B1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 xml:space="preserve"> mm.</w:t>
      </w:r>
    </w:p>
    <w:p w:rsidR="002F3386" w:rsidRDefault="002F3386" w:rsidP="003712E5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rozměry a provedení viz. výkres – poklop, chodník 1800 x 600, 4</w:t>
      </w:r>
      <w:r w:rsidR="00034477">
        <w:rPr>
          <w:bCs/>
          <w:sz w:val="24"/>
          <w:szCs w:val="24"/>
        </w:rPr>
        <w:t>49</w:t>
      </w:r>
      <w:r>
        <w:rPr>
          <w:bCs/>
          <w:sz w:val="24"/>
          <w:szCs w:val="24"/>
        </w:rPr>
        <w:t>.F1-A3-1</w:t>
      </w:r>
      <w:r w:rsidR="00322162">
        <w:rPr>
          <w:bCs/>
          <w:sz w:val="24"/>
          <w:szCs w:val="24"/>
        </w:rPr>
        <w:t>5</w:t>
      </w:r>
    </w:p>
    <w:p w:rsidR="002F3386" w:rsidRPr="00BA229E" w:rsidRDefault="002F3386" w:rsidP="00034477">
      <w:pPr>
        <w:tabs>
          <w:tab w:val="left" w:pos="0"/>
        </w:tabs>
        <w:suppressAutoHyphens w:val="0"/>
        <w:spacing w:before="200" w:line="260" w:lineRule="exact"/>
        <w:rPr>
          <w:b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/>
          <w:sz w:val="24"/>
          <w:szCs w:val="24"/>
        </w:rPr>
        <w:t xml:space="preserve">Větrací </w:t>
      </w:r>
      <w:r w:rsidR="003712E5">
        <w:rPr>
          <w:b/>
          <w:sz w:val="24"/>
          <w:szCs w:val="24"/>
        </w:rPr>
        <w:t>poklop (</w:t>
      </w:r>
      <w:r>
        <w:rPr>
          <w:b/>
          <w:sz w:val="24"/>
          <w:szCs w:val="24"/>
        </w:rPr>
        <w:t>mříž</w:t>
      </w:r>
      <w:r w:rsidR="003712E5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1270x600 mm (větrací šachta)</w:t>
      </w:r>
    </w:p>
    <w:p w:rsidR="002F3386" w:rsidRDefault="002F3386" w:rsidP="003712E5">
      <w:pPr>
        <w:tabs>
          <w:tab w:val="left" w:pos="0"/>
        </w:tabs>
        <w:suppressAutoHyphens w:val="0"/>
        <w:spacing w:before="60"/>
        <w:jc w:val="both"/>
        <w:rPr>
          <w:bCs/>
          <w:sz w:val="24"/>
          <w:szCs w:val="24"/>
        </w:rPr>
      </w:pPr>
      <w:r w:rsidRPr="00BA229E">
        <w:rPr>
          <w:sz w:val="24"/>
          <w:szCs w:val="24"/>
        </w:rPr>
        <w:tab/>
        <w:t xml:space="preserve">Na </w:t>
      </w:r>
      <w:r>
        <w:rPr>
          <w:sz w:val="24"/>
          <w:szCs w:val="24"/>
        </w:rPr>
        <w:t xml:space="preserve">větrací šachtě bude </w:t>
      </w:r>
      <w:r w:rsidRPr="00BA229E">
        <w:rPr>
          <w:sz w:val="24"/>
          <w:szCs w:val="24"/>
        </w:rPr>
        <w:t>osazen</w:t>
      </w:r>
      <w:r>
        <w:rPr>
          <w:sz w:val="24"/>
          <w:szCs w:val="24"/>
        </w:rPr>
        <w:t xml:space="preserve"> </w:t>
      </w:r>
      <w:r w:rsidRPr="00BA229E">
        <w:rPr>
          <w:bCs/>
          <w:sz w:val="24"/>
          <w:szCs w:val="24"/>
        </w:rPr>
        <w:t>nov</w:t>
      </w:r>
      <w:r w:rsidR="003712E5">
        <w:rPr>
          <w:bCs/>
          <w:sz w:val="24"/>
          <w:szCs w:val="24"/>
        </w:rPr>
        <w:t>ý větrací poklop (</w:t>
      </w:r>
      <w:r>
        <w:rPr>
          <w:bCs/>
          <w:sz w:val="24"/>
          <w:szCs w:val="24"/>
        </w:rPr>
        <w:t>mříž</w:t>
      </w:r>
      <w:r w:rsidR="003712E5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  <w:r w:rsidRPr="00BA229E">
        <w:rPr>
          <w:bCs/>
          <w:sz w:val="24"/>
          <w:szCs w:val="24"/>
        </w:rPr>
        <w:t>z</w:t>
      </w:r>
      <w:r>
        <w:rPr>
          <w:bCs/>
          <w:sz w:val="24"/>
          <w:szCs w:val="24"/>
        </w:rPr>
        <w:t> ocelového plechu z povrchovou úpravou žárovým zinkováním</w:t>
      </w:r>
      <w:r w:rsidRPr="00BA229E">
        <w:rPr>
          <w:bCs/>
          <w:sz w:val="24"/>
          <w:szCs w:val="24"/>
        </w:rPr>
        <w:t>.</w:t>
      </w:r>
      <w:r w:rsidR="003712E5">
        <w:rPr>
          <w:bCs/>
          <w:sz w:val="24"/>
          <w:szCs w:val="24"/>
        </w:rPr>
        <w:t xml:space="preserve"> Konstrukce bude provedena v celku - rám s mříží bude zabudován (zabetonován) do betonového tělesa větrací šachty </w:t>
      </w:r>
    </w:p>
    <w:p w:rsidR="003712E5" w:rsidRDefault="003712E5" w:rsidP="003712E5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rozměry a provedení viz. výkres – větrací poklop, terén 1270 x 600, 4</w:t>
      </w:r>
      <w:r w:rsidR="00034477">
        <w:rPr>
          <w:bCs/>
          <w:sz w:val="24"/>
          <w:szCs w:val="24"/>
        </w:rPr>
        <w:t>49</w:t>
      </w:r>
      <w:r>
        <w:rPr>
          <w:bCs/>
          <w:sz w:val="24"/>
          <w:szCs w:val="24"/>
        </w:rPr>
        <w:t>.F1-A3-1</w:t>
      </w:r>
      <w:r w:rsidR="00322162">
        <w:rPr>
          <w:bCs/>
          <w:sz w:val="24"/>
          <w:szCs w:val="24"/>
        </w:rPr>
        <w:t>6</w:t>
      </w:r>
    </w:p>
    <w:p w:rsidR="002F3386" w:rsidRDefault="002F3386" w:rsidP="002F3386">
      <w:pPr>
        <w:tabs>
          <w:tab w:val="left" w:pos="0"/>
        </w:tabs>
        <w:suppressAutoHyphens w:val="0"/>
        <w:spacing w:before="60"/>
        <w:jc w:val="both"/>
        <w:rPr>
          <w:bCs/>
          <w:sz w:val="24"/>
          <w:szCs w:val="24"/>
        </w:rPr>
      </w:pPr>
    </w:p>
    <w:p w:rsidR="003712E5" w:rsidRPr="003712E5" w:rsidRDefault="003712E5" w:rsidP="002F3386">
      <w:pPr>
        <w:tabs>
          <w:tab w:val="left" w:pos="0"/>
        </w:tabs>
        <w:suppressAutoHyphens w:val="0"/>
        <w:spacing w:before="6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3712E5">
        <w:rPr>
          <w:b/>
          <w:bCs/>
          <w:sz w:val="24"/>
          <w:szCs w:val="24"/>
        </w:rPr>
        <w:t>Vnitřní boční větrací otvory</w:t>
      </w:r>
    </w:p>
    <w:p w:rsidR="00FB4CAD" w:rsidRDefault="003712E5" w:rsidP="002F3386">
      <w:pPr>
        <w:tabs>
          <w:tab w:val="left" w:pos="0"/>
        </w:tabs>
        <w:suppressAutoHyphens w:val="0"/>
        <w:spacing w:before="60"/>
        <w:jc w:val="both"/>
        <w:rPr>
          <w:bCs/>
          <w:sz w:val="24"/>
          <w:szCs w:val="24"/>
        </w:rPr>
      </w:pPr>
      <w:r w:rsidRPr="00FF7F66">
        <w:rPr>
          <w:bCs/>
          <w:sz w:val="24"/>
          <w:szCs w:val="24"/>
        </w:rPr>
        <w:tab/>
      </w:r>
      <w:r w:rsidR="00FF7F66" w:rsidRPr="00FF7F66">
        <w:rPr>
          <w:bCs/>
          <w:sz w:val="24"/>
          <w:szCs w:val="24"/>
        </w:rPr>
        <w:t xml:space="preserve">Stávající vnitřní boční větrací otvory budou zakryty rámem s nerezovým pletivem (materiál 1.4301, </w:t>
      </w:r>
      <w:r w:rsidR="00FB4CAD">
        <w:rPr>
          <w:bCs/>
          <w:sz w:val="24"/>
          <w:szCs w:val="24"/>
        </w:rPr>
        <w:t xml:space="preserve">velikost </w:t>
      </w:r>
      <w:r w:rsidR="00FF7F66" w:rsidRPr="00FF7F66">
        <w:rPr>
          <w:bCs/>
          <w:sz w:val="24"/>
          <w:szCs w:val="24"/>
        </w:rPr>
        <w:t>ok</w:t>
      </w:r>
      <w:r w:rsidR="00FB4CAD">
        <w:rPr>
          <w:bCs/>
          <w:sz w:val="24"/>
          <w:szCs w:val="24"/>
        </w:rPr>
        <w:t>a</w:t>
      </w:r>
      <w:r w:rsidR="00FF7F66" w:rsidRPr="00FF7F66">
        <w:rPr>
          <w:bCs/>
          <w:sz w:val="24"/>
          <w:szCs w:val="24"/>
        </w:rPr>
        <w:t xml:space="preserve"> 8 mm a drát ø</w:t>
      </w:r>
      <w:r w:rsidR="00FB4CAD">
        <w:rPr>
          <w:bCs/>
          <w:sz w:val="24"/>
          <w:szCs w:val="24"/>
        </w:rPr>
        <w:t>1.5</w:t>
      </w:r>
      <w:r w:rsidR="00FF7F66" w:rsidRPr="00FF7F66">
        <w:rPr>
          <w:bCs/>
          <w:sz w:val="24"/>
          <w:szCs w:val="24"/>
        </w:rPr>
        <w:t xml:space="preserve"> mm).</w:t>
      </w:r>
      <w:r w:rsidR="00FF7F66">
        <w:rPr>
          <w:bCs/>
          <w:sz w:val="24"/>
          <w:szCs w:val="24"/>
        </w:rPr>
        <w:t xml:space="preserve"> </w:t>
      </w:r>
      <w:r w:rsidR="003D5EC6">
        <w:rPr>
          <w:bCs/>
          <w:sz w:val="24"/>
          <w:szCs w:val="24"/>
        </w:rPr>
        <w:t xml:space="preserve">Rozměr </w:t>
      </w:r>
      <w:r w:rsidR="00FB4CAD">
        <w:rPr>
          <w:bCs/>
          <w:sz w:val="24"/>
          <w:szCs w:val="24"/>
        </w:rPr>
        <w:t xml:space="preserve">boční </w:t>
      </w:r>
      <w:r w:rsidR="003D5EC6">
        <w:rPr>
          <w:bCs/>
          <w:sz w:val="24"/>
          <w:szCs w:val="24"/>
        </w:rPr>
        <w:t>větrací mříže</w:t>
      </w:r>
      <w:r w:rsidR="00D90388">
        <w:rPr>
          <w:bCs/>
          <w:sz w:val="24"/>
          <w:szCs w:val="24"/>
        </w:rPr>
        <w:t xml:space="preserve"> v technické galerii</w:t>
      </w:r>
      <w:r w:rsidR="003D5EC6">
        <w:rPr>
          <w:bCs/>
          <w:sz w:val="24"/>
          <w:szCs w:val="24"/>
        </w:rPr>
        <w:t xml:space="preserve"> je cca 1270x700 mm</w:t>
      </w:r>
      <w:r w:rsidR="00D90388">
        <w:rPr>
          <w:bCs/>
          <w:sz w:val="24"/>
          <w:szCs w:val="24"/>
        </w:rPr>
        <w:t>. Rozměr podstropní větrací mříže v kolektoru (vstupy do objektů) je cca 1270x500 mm (N</w:t>
      </w:r>
      <w:r w:rsidR="003D5EC6">
        <w:rPr>
          <w:bCs/>
          <w:sz w:val="24"/>
          <w:szCs w:val="24"/>
        </w:rPr>
        <w:t>ov</w:t>
      </w:r>
      <w:r w:rsidR="00D90388">
        <w:rPr>
          <w:bCs/>
          <w:sz w:val="24"/>
          <w:szCs w:val="24"/>
        </w:rPr>
        <w:t>é</w:t>
      </w:r>
      <w:r w:rsidR="003D5EC6">
        <w:rPr>
          <w:bCs/>
          <w:sz w:val="24"/>
          <w:szCs w:val="24"/>
        </w:rPr>
        <w:t xml:space="preserve"> větrací boční </w:t>
      </w:r>
      <w:r w:rsidR="00D90388">
        <w:rPr>
          <w:bCs/>
          <w:sz w:val="24"/>
          <w:szCs w:val="24"/>
        </w:rPr>
        <w:t xml:space="preserve">a stropní </w:t>
      </w:r>
      <w:r w:rsidR="003D5EC6">
        <w:rPr>
          <w:bCs/>
          <w:sz w:val="24"/>
          <w:szCs w:val="24"/>
        </w:rPr>
        <w:t>mříž</w:t>
      </w:r>
      <w:r w:rsidR="00D90388">
        <w:rPr>
          <w:bCs/>
          <w:sz w:val="24"/>
          <w:szCs w:val="24"/>
        </w:rPr>
        <w:t>e</w:t>
      </w:r>
      <w:r w:rsidR="003D5EC6">
        <w:rPr>
          <w:bCs/>
          <w:sz w:val="24"/>
          <w:szCs w:val="24"/>
        </w:rPr>
        <w:t xml:space="preserve"> bud</w:t>
      </w:r>
      <w:r w:rsidR="00D90388">
        <w:rPr>
          <w:bCs/>
          <w:sz w:val="24"/>
          <w:szCs w:val="24"/>
        </w:rPr>
        <w:t>ou</w:t>
      </w:r>
      <w:r w:rsidR="003D5EC6">
        <w:rPr>
          <w:bCs/>
          <w:sz w:val="24"/>
          <w:szCs w:val="24"/>
        </w:rPr>
        <w:t xml:space="preserve"> vyroben</w:t>
      </w:r>
      <w:r w:rsidR="00D90388">
        <w:rPr>
          <w:bCs/>
          <w:sz w:val="24"/>
          <w:szCs w:val="24"/>
        </w:rPr>
        <w:t>y</w:t>
      </w:r>
      <w:r w:rsidR="003D5EC6">
        <w:rPr>
          <w:bCs/>
          <w:sz w:val="24"/>
          <w:szCs w:val="24"/>
        </w:rPr>
        <w:t xml:space="preserve"> </w:t>
      </w:r>
      <w:r w:rsidR="00FB4CAD">
        <w:rPr>
          <w:bCs/>
          <w:sz w:val="24"/>
          <w:szCs w:val="24"/>
        </w:rPr>
        <w:t xml:space="preserve">přesně </w:t>
      </w:r>
      <w:r w:rsidR="003D5EC6">
        <w:rPr>
          <w:bCs/>
          <w:sz w:val="24"/>
          <w:szCs w:val="24"/>
        </w:rPr>
        <w:t>dle rozměrů stávající</w:t>
      </w:r>
      <w:r w:rsidR="00FB4CAD">
        <w:rPr>
          <w:bCs/>
          <w:sz w:val="24"/>
          <w:szCs w:val="24"/>
        </w:rPr>
        <w:t>ch</w:t>
      </w:r>
      <w:r w:rsidR="003D5EC6">
        <w:rPr>
          <w:bCs/>
          <w:sz w:val="24"/>
          <w:szCs w:val="24"/>
        </w:rPr>
        <w:t xml:space="preserve"> demontovan</w:t>
      </w:r>
      <w:r w:rsidR="00FB4CAD">
        <w:rPr>
          <w:bCs/>
          <w:sz w:val="24"/>
          <w:szCs w:val="24"/>
        </w:rPr>
        <w:t xml:space="preserve">ých </w:t>
      </w:r>
      <w:r w:rsidR="003D5EC6">
        <w:rPr>
          <w:bCs/>
          <w:sz w:val="24"/>
          <w:szCs w:val="24"/>
        </w:rPr>
        <w:t>větrací</w:t>
      </w:r>
      <w:r w:rsidR="00FB4CAD">
        <w:rPr>
          <w:bCs/>
          <w:sz w:val="24"/>
          <w:szCs w:val="24"/>
        </w:rPr>
        <w:t xml:space="preserve">ch </w:t>
      </w:r>
      <w:r w:rsidR="003D5EC6">
        <w:rPr>
          <w:bCs/>
          <w:sz w:val="24"/>
          <w:szCs w:val="24"/>
        </w:rPr>
        <w:t>mříž</w:t>
      </w:r>
      <w:r w:rsidR="00FB4CAD">
        <w:rPr>
          <w:bCs/>
          <w:sz w:val="24"/>
          <w:szCs w:val="24"/>
        </w:rPr>
        <w:t>í</w:t>
      </w:r>
      <w:r w:rsidR="003D5EC6">
        <w:rPr>
          <w:bCs/>
          <w:sz w:val="24"/>
          <w:szCs w:val="24"/>
        </w:rPr>
        <w:t>). Rám bude proveden z úhelníkových profilů L25x25x3 mm</w:t>
      </w:r>
      <w:r w:rsidR="00FB4CAD">
        <w:rPr>
          <w:bCs/>
          <w:sz w:val="24"/>
          <w:szCs w:val="24"/>
        </w:rPr>
        <w:t>. Rám se sítem bude ukotven (chemická kotva  a šroubový rozebíratelný spoj) do stěny větrací šachty. Případně čištění dna větrací šachty bude prováděno tímto bočním větracím otvorem po demontáži rámu s nerezovým pletivem.</w:t>
      </w:r>
    </w:p>
    <w:p w:rsidR="002F3386" w:rsidRDefault="002F3386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3C0554" w:rsidRDefault="003C0554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Pr="00BA229E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2F3386" w:rsidRDefault="002F3386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  <w:r w:rsidRPr="00BA229E">
        <w:rPr>
          <w:sz w:val="24"/>
          <w:szCs w:val="24"/>
        </w:rPr>
        <w:t>Vypracoval: Ing. Václav Remuta</w:t>
      </w:r>
    </w:p>
    <w:p w:rsidR="00EB647C" w:rsidRPr="00CA3964" w:rsidRDefault="002F3386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  <w:r w:rsidRPr="00BA229E">
        <w:rPr>
          <w:sz w:val="24"/>
          <w:szCs w:val="24"/>
        </w:rPr>
        <w:t xml:space="preserve">Most, </w:t>
      </w:r>
      <w:r w:rsidR="00034477">
        <w:rPr>
          <w:sz w:val="24"/>
          <w:szCs w:val="24"/>
        </w:rPr>
        <w:t xml:space="preserve">květen </w:t>
      </w:r>
      <w:r w:rsidRPr="00BA229E">
        <w:rPr>
          <w:sz w:val="24"/>
          <w:szCs w:val="24"/>
        </w:rPr>
        <w:t>201</w:t>
      </w:r>
      <w:r w:rsidR="00034477">
        <w:rPr>
          <w:sz w:val="24"/>
          <w:szCs w:val="24"/>
        </w:rPr>
        <w:t>7</w:t>
      </w:r>
    </w:p>
    <w:sectPr w:rsidR="00EB647C" w:rsidRPr="00CA3964" w:rsidSect="00291F6C">
      <w:headerReference w:type="default" r:id="rId9"/>
      <w:footerReference w:type="default" r:id="rId10"/>
      <w:footnotePr>
        <w:pos w:val="beneathText"/>
      </w:footnotePr>
      <w:pgSz w:w="11905" w:h="16837"/>
      <w:pgMar w:top="1418" w:right="1418" w:bottom="454" w:left="1418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ACA" w:rsidRDefault="00636ACA">
      <w:r>
        <w:separator/>
      </w:r>
    </w:p>
  </w:endnote>
  <w:endnote w:type="continuationSeparator" w:id="0">
    <w:p w:rsidR="00636ACA" w:rsidRDefault="00636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D1E" w:rsidRDefault="00620D1E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3566795</wp:posOffset>
              </wp:positionH>
              <wp:positionV relativeFrom="paragraph">
                <wp:posOffset>635</wp:posOffset>
              </wp:positionV>
              <wp:extent cx="233680" cy="292100"/>
              <wp:effectExtent l="4445" t="635" r="0" b="254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680" cy="292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0D1E" w:rsidRDefault="00620D1E">
                          <w:pPr>
                            <w:pStyle w:val="Zpat"/>
                          </w:pPr>
                        </w:p>
                        <w:p w:rsidR="00620D1E" w:rsidRDefault="00620D1E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0.85pt;margin-top:.05pt;width:18.4pt;height:23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" stroked="f">
              <v:fill opacity="0"/>
              <v:textbox inset="0,0,0,0">
                <w:txbxContent>
                  <w:p w:rsidR="00620D1E" w:rsidRDefault="00620D1E">
                    <w:pPr>
                      <w:pStyle w:val="Zpat"/>
                    </w:pPr>
                  </w:p>
                  <w:p w:rsidR="00620D1E" w:rsidRDefault="00620D1E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t xml:space="preserve">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ACA" w:rsidRDefault="00636ACA">
      <w:r>
        <w:separator/>
      </w:r>
    </w:p>
  </w:footnote>
  <w:footnote w:type="continuationSeparator" w:id="0">
    <w:p w:rsidR="00636ACA" w:rsidRDefault="00636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D1E" w:rsidRDefault="00620D1E">
    <w:pPr>
      <w:pStyle w:val="Zhlav"/>
      <w:jc w:val="center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915035</wp:posOffset>
              </wp:positionH>
              <wp:positionV relativeFrom="paragraph">
                <wp:posOffset>-173355</wp:posOffset>
              </wp:positionV>
              <wp:extent cx="13970" cy="132080"/>
              <wp:effectExtent l="635" t="7620" r="4445" b="3175"/>
              <wp:wrapSquare wrapText="largest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0D1E" w:rsidRDefault="00620D1E">
                          <w:pPr>
                            <w:pStyle w:val="Zhlav"/>
                          </w:pPr>
                        </w:p>
                        <w:p w:rsidR="00620D1E" w:rsidRDefault="00620D1E">
                          <w:pPr>
                            <w:pStyle w:val="Zhlav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2.05pt;margin-top:-13.65pt;width:1.1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" stroked="f">
              <v:fill opacity="0"/>
              <v:textbox inset="0,0,0,0">
                <w:txbxContent>
                  <w:p w:rsidR="00620D1E" w:rsidRDefault="00620D1E">
                    <w:pPr>
                      <w:pStyle w:val="Zhlav"/>
                    </w:pPr>
                  </w:p>
                  <w:p w:rsidR="00620D1E" w:rsidRDefault="00620D1E">
                    <w:pPr>
                      <w:pStyle w:val="Zhlav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1B3C47">
      <w:rPr>
        <w:rStyle w:val="slostrnky"/>
        <w:noProof/>
      </w:rPr>
      <w:t>4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\*Arabic </w:instrText>
    </w:r>
    <w:r>
      <w:rPr>
        <w:rStyle w:val="slostrnky"/>
      </w:rPr>
      <w:fldChar w:fldCharType="separate"/>
    </w:r>
    <w:r w:rsidR="001B3C47">
      <w:rPr>
        <w:rStyle w:val="slostrnky"/>
        <w:noProof/>
      </w:rPr>
      <w:t>12</w:t>
    </w:r>
    <w:r>
      <w:rPr>
        <w:rStyle w:val="slostrnky"/>
      </w:rPr>
      <w:fldChar w:fldCharType="end"/>
    </w:r>
  </w:p>
  <w:p w:rsidR="00620D1E" w:rsidRDefault="00620D1E" w:rsidP="00455BE0">
    <w:pPr>
      <w:pStyle w:val="Zhlav"/>
      <w:jc w:val="right"/>
      <w:rPr>
        <w:rStyle w:val="slostrnky"/>
      </w:rPr>
    </w:pPr>
    <w:r>
      <w:rPr>
        <w:rStyle w:val="slostrnky"/>
      </w:rPr>
      <w:t xml:space="preserve">Rekonstrukce potrubí teplé vody </w:t>
    </w:r>
  </w:p>
  <w:p w:rsidR="00620D1E" w:rsidRDefault="00620D1E" w:rsidP="00455BE0">
    <w:pPr>
      <w:pStyle w:val="Zhlav"/>
      <w:jc w:val="right"/>
      <w:rPr>
        <w:rStyle w:val="slostrnky"/>
      </w:rPr>
    </w:pPr>
    <w:r>
      <w:rPr>
        <w:rStyle w:val="slostrnky"/>
      </w:rPr>
      <w:t xml:space="preserve">v kolektoru z VS 809 Most </w:t>
    </w:r>
  </w:p>
  <w:p w:rsidR="00620D1E" w:rsidRDefault="00620D1E" w:rsidP="00455BE0">
    <w:pPr>
      <w:pStyle w:val="Zhlav"/>
      <w:jc w:val="right"/>
    </w:pPr>
    <w:proofErr w:type="gramStart"/>
    <w:r>
      <w:rPr>
        <w:rStyle w:val="slostrnky"/>
      </w:rPr>
      <w:t>449.TK</w:t>
    </w:r>
    <w:proofErr w:type="gramEnd"/>
    <w:r>
      <w:rPr>
        <w:rStyle w:val="slostrnky"/>
      </w:rPr>
      <w:t xml:space="preserve"> VS 809.F1.</w:t>
    </w:r>
    <w:r>
      <w:t>Technická zpráva</w:t>
    </w:r>
  </w:p>
  <w:p w:rsidR="00620D1E" w:rsidRDefault="00620D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926"/>
        </w:tabs>
        <w:ind w:left="926" w:hanging="360"/>
      </w:pPr>
    </w:lvl>
    <w:lvl w:ilvl="2">
      <w:start w:val="1"/>
      <w:numFmt w:val="decimal"/>
      <w:lvlText w:val="%1.%2.%3"/>
      <w:lvlJc w:val="left"/>
      <w:pPr>
        <w:tabs>
          <w:tab w:val="num" w:pos="1492"/>
        </w:tabs>
        <w:ind w:left="1492" w:hanging="720"/>
      </w:pPr>
    </w:lvl>
    <w:lvl w:ilvl="3">
      <w:start w:val="1"/>
      <w:numFmt w:val="decimal"/>
      <w:lvlText w:val="%1.%2.%3.%4"/>
      <w:lvlJc w:val="left"/>
      <w:pPr>
        <w:tabs>
          <w:tab w:val="num" w:pos="1698"/>
        </w:tabs>
        <w:ind w:left="1698" w:hanging="720"/>
      </w:pPr>
    </w:lvl>
    <w:lvl w:ilvl="4">
      <w:start w:val="1"/>
      <w:numFmt w:val="decimal"/>
      <w:lvlText w:val="%1.%2.%3.%4.%5"/>
      <w:lvlJc w:val="left"/>
      <w:pPr>
        <w:tabs>
          <w:tab w:val="num" w:pos="2264"/>
        </w:tabs>
        <w:ind w:left="2264" w:hanging="1080"/>
      </w:pPr>
    </w:lvl>
    <w:lvl w:ilvl="5">
      <w:start w:val="1"/>
      <w:numFmt w:val="decimal"/>
      <w:lvlText w:val="%1.%2.%3.%4.%5.%6"/>
      <w:lvlJc w:val="left"/>
      <w:pPr>
        <w:tabs>
          <w:tab w:val="num" w:pos="2470"/>
        </w:tabs>
        <w:ind w:left="247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036"/>
        </w:tabs>
        <w:ind w:left="303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242"/>
        </w:tabs>
        <w:ind w:left="32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808"/>
        </w:tabs>
        <w:ind w:left="3808" w:hanging="1800"/>
      </w:pPr>
    </w:lvl>
  </w:abstractNum>
  <w:abstractNum w:abstractNumId="4">
    <w:nsid w:val="420E5052"/>
    <w:multiLevelType w:val="multilevel"/>
    <w:tmpl w:val="46F0DAF4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9912696"/>
    <w:multiLevelType w:val="hybridMultilevel"/>
    <w:tmpl w:val="14B0F490"/>
    <w:lvl w:ilvl="0" w:tplc="12FCCE12">
      <w:start w:val="4"/>
      <w:numFmt w:val="bullet"/>
      <w:lvlText w:val="-"/>
      <w:lvlJc w:val="left"/>
      <w:pPr>
        <w:ind w:left="4471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BE0"/>
    <w:rsid w:val="00016B94"/>
    <w:rsid w:val="00027630"/>
    <w:rsid w:val="000328F3"/>
    <w:rsid w:val="00033E58"/>
    <w:rsid w:val="00034477"/>
    <w:rsid w:val="00040302"/>
    <w:rsid w:val="0004143E"/>
    <w:rsid w:val="000564EF"/>
    <w:rsid w:val="00061C37"/>
    <w:rsid w:val="0008579E"/>
    <w:rsid w:val="000C0CC6"/>
    <w:rsid w:val="000C3947"/>
    <w:rsid w:val="00102F5A"/>
    <w:rsid w:val="00110A24"/>
    <w:rsid w:val="001A0801"/>
    <w:rsid w:val="001B3C47"/>
    <w:rsid w:val="00205112"/>
    <w:rsid w:val="002234EE"/>
    <w:rsid w:val="0024236D"/>
    <w:rsid w:val="002441DF"/>
    <w:rsid w:val="00291F6C"/>
    <w:rsid w:val="002B0F01"/>
    <w:rsid w:val="002B547C"/>
    <w:rsid w:val="002B5E52"/>
    <w:rsid w:val="002D1A2D"/>
    <w:rsid w:val="002E018F"/>
    <w:rsid w:val="002E5E1D"/>
    <w:rsid w:val="002F3386"/>
    <w:rsid w:val="0031191C"/>
    <w:rsid w:val="00322162"/>
    <w:rsid w:val="00370F73"/>
    <w:rsid w:val="003712E5"/>
    <w:rsid w:val="00390D51"/>
    <w:rsid w:val="003A50BA"/>
    <w:rsid w:val="003C0554"/>
    <w:rsid w:val="003D5EC6"/>
    <w:rsid w:val="003F66CE"/>
    <w:rsid w:val="0040183D"/>
    <w:rsid w:val="00404604"/>
    <w:rsid w:val="00422812"/>
    <w:rsid w:val="00455BE0"/>
    <w:rsid w:val="0047046C"/>
    <w:rsid w:val="004773AB"/>
    <w:rsid w:val="004912D0"/>
    <w:rsid w:val="00495261"/>
    <w:rsid w:val="004A5B7F"/>
    <w:rsid w:val="004F516C"/>
    <w:rsid w:val="005177DD"/>
    <w:rsid w:val="005715D8"/>
    <w:rsid w:val="005A2DAE"/>
    <w:rsid w:val="005D04CD"/>
    <w:rsid w:val="005D4FC8"/>
    <w:rsid w:val="00620D1E"/>
    <w:rsid w:val="00636ACA"/>
    <w:rsid w:val="00644DE1"/>
    <w:rsid w:val="00653206"/>
    <w:rsid w:val="00677AFE"/>
    <w:rsid w:val="00681B54"/>
    <w:rsid w:val="006D070D"/>
    <w:rsid w:val="006D56B9"/>
    <w:rsid w:val="006E44E5"/>
    <w:rsid w:val="006E5AE3"/>
    <w:rsid w:val="006F1B98"/>
    <w:rsid w:val="00742597"/>
    <w:rsid w:val="00750419"/>
    <w:rsid w:val="00761249"/>
    <w:rsid w:val="007638FD"/>
    <w:rsid w:val="00776AC3"/>
    <w:rsid w:val="00776E59"/>
    <w:rsid w:val="00784FA3"/>
    <w:rsid w:val="007B303D"/>
    <w:rsid w:val="007D0278"/>
    <w:rsid w:val="007E4B2A"/>
    <w:rsid w:val="007E50E7"/>
    <w:rsid w:val="00884152"/>
    <w:rsid w:val="008A0F7F"/>
    <w:rsid w:val="008C6421"/>
    <w:rsid w:val="008D7BF1"/>
    <w:rsid w:val="00943D82"/>
    <w:rsid w:val="00950C53"/>
    <w:rsid w:val="00997C1A"/>
    <w:rsid w:val="00A0047A"/>
    <w:rsid w:val="00A02E91"/>
    <w:rsid w:val="00A3276F"/>
    <w:rsid w:val="00A34BBB"/>
    <w:rsid w:val="00A96E76"/>
    <w:rsid w:val="00AB59FC"/>
    <w:rsid w:val="00AB7539"/>
    <w:rsid w:val="00AC01E1"/>
    <w:rsid w:val="00AD181B"/>
    <w:rsid w:val="00AD3333"/>
    <w:rsid w:val="00AD6CA2"/>
    <w:rsid w:val="00AE0438"/>
    <w:rsid w:val="00AF21F3"/>
    <w:rsid w:val="00AF4FDC"/>
    <w:rsid w:val="00AF7104"/>
    <w:rsid w:val="00B12BF2"/>
    <w:rsid w:val="00B21D45"/>
    <w:rsid w:val="00B62577"/>
    <w:rsid w:val="00B803A7"/>
    <w:rsid w:val="00B83E97"/>
    <w:rsid w:val="00BD4D77"/>
    <w:rsid w:val="00C10EF5"/>
    <w:rsid w:val="00C71EF0"/>
    <w:rsid w:val="00CA3964"/>
    <w:rsid w:val="00D3448D"/>
    <w:rsid w:val="00D6225C"/>
    <w:rsid w:val="00D90388"/>
    <w:rsid w:val="00DD79A2"/>
    <w:rsid w:val="00DE3A52"/>
    <w:rsid w:val="00E231EE"/>
    <w:rsid w:val="00E42BF8"/>
    <w:rsid w:val="00E51B6F"/>
    <w:rsid w:val="00E70B7C"/>
    <w:rsid w:val="00E744CF"/>
    <w:rsid w:val="00EB647C"/>
    <w:rsid w:val="00EC1163"/>
    <w:rsid w:val="00ED0081"/>
    <w:rsid w:val="00ED01C8"/>
    <w:rsid w:val="00EF58C3"/>
    <w:rsid w:val="00F14106"/>
    <w:rsid w:val="00F42CF5"/>
    <w:rsid w:val="00F5639D"/>
    <w:rsid w:val="00F6447D"/>
    <w:rsid w:val="00F718F2"/>
    <w:rsid w:val="00F930A2"/>
    <w:rsid w:val="00F96DDC"/>
    <w:rsid w:val="00FA68B1"/>
    <w:rsid w:val="00FB4CAD"/>
    <w:rsid w:val="00FC0887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2441D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2F3386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2F3386"/>
    <w:rPr>
      <w:lang w:eastAsia="ar-SA"/>
    </w:rPr>
  </w:style>
  <w:style w:type="paragraph" w:customStyle="1" w:styleId="Normln1">
    <w:name w:val="Normální1"/>
    <w:basedOn w:val="Normln"/>
    <w:rsid w:val="002F3386"/>
    <w:pPr>
      <w:widowControl w:val="0"/>
      <w:jc w:val="both"/>
    </w:pPr>
    <w:rPr>
      <w:rFonts w:cs="Lucida Sans Unicode"/>
      <w:kern w:val="1"/>
      <w:lang w:eastAsia="zh-CN"/>
    </w:rPr>
  </w:style>
  <w:style w:type="paragraph" w:styleId="Textbubliny">
    <w:name w:val="Balloon Text"/>
    <w:basedOn w:val="Normln"/>
    <w:link w:val="TextbublinyChar"/>
    <w:rsid w:val="0004143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04143E"/>
    <w:rPr>
      <w:rFonts w:ascii="Segoe UI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2441D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2F3386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2F3386"/>
    <w:rPr>
      <w:lang w:eastAsia="ar-SA"/>
    </w:rPr>
  </w:style>
  <w:style w:type="paragraph" w:customStyle="1" w:styleId="Normln1">
    <w:name w:val="Normální1"/>
    <w:basedOn w:val="Normln"/>
    <w:rsid w:val="002F3386"/>
    <w:pPr>
      <w:widowControl w:val="0"/>
      <w:jc w:val="both"/>
    </w:pPr>
    <w:rPr>
      <w:rFonts w:cs="Lucida Sans Unicode"/>
      <w:kern w:val="1"/>
      <w:lang w:eastAsia="zh-CN"/>
    </w:rPr>
  </w:style>
  <w:style w:type="paragraph" w:styleId="Textbubliny">
    <w:name w:val="Balloon Text"/>
    <w:basedOn w:val="Normln"/>
    <w:link w:val="TextbublinyChar"/>
    <w:rsid w:val="0004143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04143E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D5C27-2618-4440-861D-48652CFC0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12</Pages>
  <Words>4515</Words>
  <Characters>26645</Characters>
  <Application>Microsoft Office Word</Application>
  <DocSecurity>0</DocSecurity>
  <Lines>222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31098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Benešovský Michal</cp:lastModifiedBy>
  <cp:revision>6</cp:revision>
  <cp:lastPrinted>2017-06-23T18:40:00Z</cp:lastPrinted>
  <dcterms:created xsi:type="dcterms:W3CDTF">2017-09-14T07:13:00Z</dcterms:created>
  <dcterms:modified xsi:type="dcterms:W3CDTF">2017-09-26T10:08:00Z</dcterms:modified>
</cp:coreProperties>
</file>